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BE96B" w14:textId="77777777" w:rsidR="00A859F1" w:rsidRPr="00536D3D" w:rsidRDefault="00A859F1" w:rsidP="00A859F1">
      <w:pPr>
        <w:spacing w:line="312" w:lineRule="auto"/>
        <w:ind w:left="5529" w:right="-101"/>
        <w:rPr>
          <w:szCs w:val="28"/>
        </w:rPr>
      </w:pPr>
      <w:r w:rsidRPr="00536D3D">
        <w:rPr>
          <w:szCs w:val="28"/>
        </w:rPr>
        <w:t xml:space="preserve">Приложение </w:t>
      </w:r>
      <w:r>
        <w:rPr>
          <w:szCs w:val="28"/>
        </w:rPr>
        <w:t>13</w:t>
      </w:r>
    </w:p>
    <w:p w14:paraId="69867A72" w14:textId="77777777" w:rsidR="00A859F1" w:rsidRPr="00536D3D" w:rsidRDefault="00A859F1" w:rsidP="00771AFC">
      <w:pPr>
        <w:ind w:left="5528" w:right="-102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671459AD" w14:textId="219747DC" w:rsidR="00E73880" w:rsidRPr="00BE4793" w:rsidRDefault="00E73880" w:rsidP="00E73880">
      <w:pPr>
        <w:ind w:left="5529"/>
        <w:jc w:val="left"/>
        <w:rPr>
          <w:rFonts w:eastAsia="Times New Roman"/>
          <w:bCs/>
          <w:iCs/>
          <w:color w:val="000000"/>
          <w:szCs w:val="28"/>
          <w:lang w:val="en-US" w:eastAsia="ru-RU"/>
        </w:rPr>
      </w:pPr>
      <w:r>
        <w:rPr/>
        <w:t xml:space="preserve">приказом </w:t>
      </w:r>
      <w:r>
        <w:rPr/>
        <w:t>Администрации Муниципального Образования Крымский Район</w:t>
      </w:r>
    </w:p>
    <w:p w14:paraId="12C14221" w14:textId="77777777" w:rsidR="00E73880" w:rsidRPr="00E73880" w:rsidRDefault="00E73880" w:rsidP="00E73880">
      <w:pPr>
        <w:spacing w:line="312" w:lineRule="auto"/>
        <w:ind w:left="5529" w:right="-101"/>
        <w:jc w:val="left"/>
        <w:rPr>
          <w:rFonts w:eastAsia="Times New Roman"/>
          <w:color w:val="000000"/>
          <w:szCs w:val="28"/>
          <w:lang w:eastAsia="ru-RU"/>
        </w:rPr>
      </w:pPr>
      <w:r w:rsidRPr="00E73880">
        <w:rPr>
          <w:rFonts w:eastAsia="Times New Roman"/>
          <w:color w:val="000000"/>
          <w:szCs w:val="28"/>
          <w:lang w:eastAsia="ru-RU"/>
        </w:rPr>
        <w:t>от _________ № _____________</w:t>
      </w:r>
    </w:p>
    <w:p w14:paraId="1B129E45" w14:textId="77777777" w:rsidR="00B0473F" w:rsidRDefault="00B0473F" w:rsidP="004472B8">
      <w:pPr>
        <w:ind w:right="74"/>
        <w:jc w:val="center"/>
        <w:rPr>
          <w:b/>
          <w:sz w:val="24"/>
          <w:szCs w:val="24"/>
        </w:rPr>
      </w:pPr>
    </w:p>
    <w:p w14:paraId="344E6BF9" w14:textId="77777777" w:rsidR="00D31A50" w:rsidRPr="00CC7031" w:rsidRDefault="00D31A50" w:rsidP="004472B8">
      <w:pPr>
        <w:ind w:right="74"/>
        <w:jc w:val="center"/>
        <w:rPr>
          <w:b/>
          <w:sz w:val="24"/>
          <w:szCs w:val="24"/>
        </w:rPr>
      </w:pPr>
    </w:p>
    <w:p w14:paraId="3F90FE0F" w14:textId="77777777" w:rsidR="00263F8A" w:rsidRPr="00A859F1" w:rsidRDefault="001F7597" w:rsidP="004472B8">
      <w:pPr>
        <w:ind w:right="-1"/>
        <w:jc w:val="center"/>
        <w:rPr>
          <w:b/>
          <w:szCs w:val="28"/>
        </w:rPr>
      </w:pPr>
      <w:r w:rsidRPr="00A859F1">
        <w:rPr>
          <w:b/>
          <w:szCs w:val="28"/>
        </w:rPr>
        <w:t>И</w:t>
      </w:r>
      <w:r w:rsidR="002F7DAC" w:rsidRPr="00A859F1">
        <w:rPr>
          <w:b/>
          <w:szCs w:val="28"/>
        </w:rPr>
        <w:t>НСТРУКЦИЯ</w:t>
      </w:r>
    </w:p>
    <w:p w14:paraId="386F4DAE" w14:textId="0507FE65" w:rsidR="004472B8" w:rsidRPr="00BE4793" w:rsidRDefault="00B06582" w:rsidP="004472B8">
      <w:pPr>
        <w:ind w:right="-1"/>
        <w:jc w:val="center"/>
        <w:rPr>
          <w:b/>
          <w:szCs w:val="28"/>
        </w:rPr>
      </w:pPr>
      <w:r>
        <w:rPr>
          <w:b/>
        </w:rPr>
        <w:t xml:space="preserve">пользователя по обеспечению безопасности обработки персональных данных при возникновении внештатных ситуаций в </w:t>
      </w:r>
      <w:r>
        <w:rPr>
          <w:b/>
        </w:rPr>
        <w:t>Администрации Муниципального Образования Крымский Муниципальный Район Краснодарского Края</w:t>
      </w:r>
    </w:p>
    <w:p w14:paraId="2103E9F3" w14:textId="77777777" w:rsidR="00E73880" w:rsidRDefault="00E73880" w:rsidP="004472B8">
      <w:pPr>
        <w:ind w:right="-1"/>
        <w:jc w:val="center"/>
        <w:rPr>
          <w:b/>
          <w:iCs/>
          <w:szCs w:val="28"/>
        </w:rPr>
      </w:pPr>
    </w:p>
    <w:p w14:paraId="2E32CBAC" w14:textId="77777777" w:rsidR="0081164D" w:rsidRPr="00163DD2" w:rsidRDefault="0081164D" w:rsidP="004472B8">
      <w:pPr>
        <w:ind w:right="-1"/>
        <w:jc w:val="center"/>
        <w:rPr>
          <w:b/>
          <w:szCs w:val="28"/>
        </w:rPr>
      </w:pPr>
    </w:p>
    <w:p w14:paraId="6DBC4865" w14:textId="77777777" w:rsidR="00B06582" w:rsidRPr="00A859F1" w:rsidRDefault="00B06582" w:rsidP="00B06582">
      <w:pPr>
        <w:numPr>
          <w:ilvl w:val="0"/>
          <w:numId w:val="1"/>
        </w:numPr>
        <w:tabs>
          <w:tab w:val="num" w:pos="284"/>
        </w:tabs>
        <w:jc w:val="center"/>
        <w:rPr>
          <w:b/>
          <w:bCs/>
          <w:szCs w:val="28"/>
        </w:rPr>
      </w:pPr>
      <w:r w:rsidRPr="00A859F1">
        <w:rPr>
          <w:b/>
          <w:bCs/>
          <w:szCs w:val="28"/>
        </w:rPr>
        <w:t>Назначение и область действия</w:t>
      </w:r>
    </w:p>
    <w:p w14:paraId="6B322C65" w14:textId="1993921A" w:rsidR="00CC7031" w:rsidRPr="00A859F1" w:rsidRDefault="00B06582" w:rsidP="00530275">
      <w:pPr>
        <w:numPr>
          <w:ilvl w:val="1"/>
          <w:numId w:val="1"/>
        </w:numPr>
        <w:rPr>
          <w:bCs/>
          <w:szCs w:val="28"/>
        </w:rPr>
      </w:pPr>
      <w:r>
        <w:rPr/>
        <w:t xml:space="preserve">Настоящая Инструкция определяет возможные аварийные ситуации, связанные с функционированием ИСПДн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 xml:space="preserve"> (далее – </w:t>
      </w:r>
      <w:r>
        <w:rPr/>
        <w:t>Администрация Муниципального Образования Крымский Район</w:t>
      </w:r>
      <w:r>
        <w:rPr/>
        <w:t>), меры и средства поддержания непрерывности работы и восстановления работоспособности ИСПДн после аварийных ситуаций.</w:t>
      </w:r>
    </w:p>
    <w:p w14:paraId="7EDE197F" w14:textId="77777777" w:rsidR="00B06582" w:rsidRPr="00A859F1" w:rsidRDefault="00B06582" w:rsidP="006D45FF">
      <w:pPr>
        <w:numPr>
          <w:ilvl w:val="1"/>
          <w:numId w:val="1"/>
        </w:numPr>
        <w:rPr>
          <w:bCs/>
          <w:szCs w:val="28"/>
        </w:rPr>
      </w:pPr>
      <w:r w:rsidRPr="00A859F1">
        <w:rPr>
          <w:szCs w:val="28"/>
        </w:rPr>
        <w:t xml:space="preserve">Целью настоящего документа является превентивная защита элементов ИСПДн от прерывания в случае реализации рассматриваемых угроз. </w:t>
      </w:r>
    </w:p>
    <w:p w14:paraId="29851240" w14:textId="77777777" w:rsidR="00B06582" w:rsidRPr="00A859F1" w:rsidRDefault="00B06582" w:rsidP="00CC7031">
      <w:pPr>
        <w:pStyle w:val="11"/>
        <w:numPr>
          <w:ilvl w:val="1"/>
          <w:numId w:val="1"/>
        </w:numPr>
        <w:spacing w:line="240" w:lineRule="auto"/>
        <w:rPr>
          <w:szCs w:val="28"/>
        </w:rPr>
      </w:pPr>
      <w:r w:rsidRPr="00A859F1">
        <w:rPr>
          <w:szCs w:val="28"/>
        </w:rPr>
        <w:t>Задачей данной Инструкции является:</w:t>
      </w:r>
    </w:p>
    <w:p w14:paraId="7119F77D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определение мер защиты от прерывания;</w:t>
      </w:r>
    </w:p>
    <w:p w14:paraId="0C38793D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определение действий восстановления в случае прерывания.</w:t>
      </w:r>
    </w:p>
    <w:p w14:paraId="6D8FD254" w14:textId="6DD6AC24" w:rsidR="00B06582" w:rsidRPr="00A859F1" w:rsidRDefault="00B06582" w:rsidP="00530275">
      <w:pPr>
        <w:pStyle w:val="11"/>
        <w:numPr>
          <w:ilvl w:val="1"/>
          <w:numId w:val="1"/>
        </w:numPr>
        <w:spacing w:line="240" w:lineRule="auto"/>
        <w:rPr>
          <w:szCs w:val="28"/>
        </w:rPr>
      </w:pPr>
      <w:r>
        <w:rPr/>
        <w:t xml:space="preserve">Действие настоящей Инструкции распространяется на всех пользователей </w:t>
      </w:r>
      <w:r>
        <w:rPr/>
        <w:t>Администрации Муниципального Образования Крымский Район</w:t>
      </w:r>
      <w:r>
        <w:rPr/>
        <w:t>, имеющих доступ к ресурсам ИСПДн, а также основные системы обеспечения непрерывности работы и восстановления ресурсов при возникновении аварийных ситуаций, в том числе:</w:t>
      </w:r>
    </w:p>
    <w:p w14:paraId="4184D10F" w14:textId="77777777" w:rsidR="00B06582" w:rsidRPr="00A859F1" w:rsidRDefault="00B06582" w:rsidP="00BE55CA">
      <w:pPr>
        <w:pStyle w:val="a"/>
        <w:numPr>
          <w:ilvl w:val="0"/>
          <w:numId w:val="39"/>
        </w:numPr>
        <w:rPr>
          <w:sz w:val="28"/>
          <w:szCs w:val="28"/>
        </w:rPr>
      </w:pPr>
      <w:r w:rsidRPr="00A859F1">
        <w:rPr>
          <w:sz w:val="28"/>
          <w:szCs w:val="28"/>
        </w:rPr>
        <w:t>системы жизнеобеспечения;</w:t>
      </w:r>
    </w:p>
    <w:p w14:paraId="1F54FFB2" w14:textId="77777777" w:rsidR="00B06582" w:rsidRPr="00A859F1" w:rsidRDefault="00B06582" w:rsidP="00BE55CA">
      <w:pPr>
        <w:pStyle w:val="a"/>
        <w:numPr>
          <w:ilvl w:val="0"/>
          <w:numId w:val="40"/>
        </w:numPr>
        <w:rPr>
          <w:sz w:val="28"/>
          <w:szCs w:val="28"/>
        </w:rPr>
      </w:pPr>
      <w:r w:rsidRPr="00A859F1">
        <w:rPr>
          <w:sz w:val="28"/>
          <w:szCs w:val="28"/>
        </w:rPr>
        <w:t>системы обеспечения отказоустойчивости;</w:t>
      </w:r>
    </w:p>
    <w:p w14:paraId="1AE221F0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системы резервного копирования и хранения данных;</w:t>
      </w:r>
    </w:p>
    <w:p w14:paraId="703CB898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системы контроля физического доступа.</w:t>
      </w:r>
    </w:p>
    <w:p w14:paraId="64829933" w14:textId="77777777" w:rsidR="00B06582" w:rsidRPr="00A859F1" w:rsidRDefault="00B06582" w:rsidP="00CC7031">
      <w:pPr>
        <w:pStyle w:val="11"/>
        <w:numPr>
          <w:ilvl w:val="1"/>
          <w:numId w:val="1"/>
        </w:numPr>
        <w:spacing w:line="240" w:lineRule="auto"/>
        <w:rPr>
          <w:szCs w:val="28"/>
        </w:rPr>
      </w:pPr>
      <w:r w:rsidRPr="00A859F1">
        <w:rPr>
          <w:szCs w:val="28"/>
        </w:rPr>
        <w:t xml:space="preserve">Пересмотр настоящего документа осуществляется по мере необходимости, но не реже </w:t>
      </w:r>
      <w:r w:rsidR="009E2836" w:rsidRPr="00A859F1">
        <w:rPr>
          <w:szCs w:val="28"/>
        </w:rPr>
        <w:t xml:space="preserve">одного </w:t>
      </w:r>
      <w:r w:rsidRPr="00A859F1">
        <w:rPr>
          <w:szCs w:val="28"/>
        </w:rPr>
        <w:t>раза в два года.</w:t>
      </w:r>
    </w:p>
    <w:p w14:paraId="013C2EA5" w14:textId="77777777" w:rsidR="00B06582" w:rsidRPr="00A859F1" w:rsidRDefault="00B06582" w:rsidP="00B06582">
      <w:pPr>
        <w:numPr>
          <w:ilvl w:val="0"/>
          <w:numId w:val="1"/>
        </w:numPr>
        <w:tabs>
          <w:tab w:val="left" w:pos="284"/>
          <w:tab w:val="num" w:pos="851"/>
        </w:tabs>
        <w:jc w:val="center"/>
        <w:rPr>
          <w:b/>
          <w:szCs w:val="28"/>
        </w:rPr>
      </w:pPr>
      <w:bookmarkStart w:id="1" w:name="_Toc233535384"/>
      <w:bookmarkStart w:id="2" w:name="_Toc242782968"/>
      <w:bookmarkStart w:id="3" w:name="_Toc242783039"/>
      <w:bookmarkStart w:id="4" w:name="_Toc247462479"/>
      <w:r w:rsidRPr="00A859F1">
        <w:rPr>
          <w:b/>
          <w:szCs w:val="28"/>
        </w:rPr>
        <w:t>Порядок реагирования на аварийную ситуацию</w:t>
      </w:r>
      <w:bookmarkEnd w:id="1"/>
      <w:bookmarkEnd w:id="2"/>
      <w:bookmarkEnd w:id="3"/>
      <w:bookmarkEnd w:id="4"/>
    </w:p>
    <w:p w14:paraId="7CD61FBE" w14:textId="77777777" w:rsidR="00B06582" w:rsidRPr="00A859F1" w:rsidRDefault="00B06582" w:rsidP="00B06582">
      <w:pPr>
        <w:numPr>
          <w:ilvl w:val="1"/>
          <w:numId w:val="1"/>
        </w:numPr>
        <w:tabs>
          <w:tab w:val="left" w:pos="284"/>
        </w:tabs>
        <w:jc w:val="left"/>
        <w:rPr>
          <w:b/>
          <w:szCs w:val="28"/>
        </w:rPr>
      </w:pPr>
      <w:bookmarkStart w:id="5" w:name="_Toc233535386"/>
      <w:bookmarkStart w:id="6" w:name="_Toc242782969"/>
      <w:bookmarkStart w:id="7" w:name="_Toc242783040"/>
      <w:bookmarkStart w:id="8" w:name="_Toc247462480"/>
      <w:bookmarkEnd w:id="0"/>
      <w:r w:rsidRPr="00A859F1">
        <w:rPr>
          <w:szCs w:val="28"/>
        </w:rPr>
        <w:t>Действия при возникновении аварийной ситуации</w:t>
      </w:r>
      <w:bookmarkEnd w:id="5"/>
      <w:bookmarkEnd w:id="6"/>
      <w:bookmarkEnd w:id="7"/>
      <w:bookmarkEnd w:id="8"/>
      <w:r w:rsidR="00494775" w:rsidRPr="00A859F1">
        <w:rPr>
          <w:szCs w:val="28"/>
        </w:rPr>
        <w:t>.</w:t>
      </w:r>
    </w:p>
    <w:p w14:paraId="3D8CB7E2" w14:textId="77777777" w:rsidR="00B06582" w:rsidRPr="00A859F1" w:rsidRDefault="00B06582" w:rsidP="00B06582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 xml:space="preserve">В настоящем документе под аварийной ситуацией понимается некоторое происшествие, связанное со сбоем в функционировании элементов ИСПДн, предоставляемых пользователям ИСПДн. Аварийная ситуация становится возможной в результате реализации одной из угроз, приведенных в Приложении </w:t>
      </w:r>
      <w:r w:rsidR="00544F89" w:rsidRPr="00A859F1">
        <w:rPr>
          <w:szCs w:val="28"/>
        </w:rPr>
        <w:t xml:space="preserve">№ </w:t>
      </w:r>
      <w:r w:rsidRPr="00A859F1">
        <w:rPr>
          <w:szCs w:val="28"/>
        </w:rPr>
        <w:t xml:space="preserve">1. </w:t>
      </w:r>
    </w:p>
    <w:p w14:paraId="5A7721DB" w14:textId="77777777" w:rsidR="00B06582" w:rsidRPr="00A859F1" w:rsidRDefault="00B06582" w:rsidP="00B06582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>Все действия в процессе реагирования на аварийные ситуации должны документироваться ответственным за реагирование сотрудником в «Журнале по учету мероприятий по контролю».</w:t>
      </w:r>
    </w:p>
    <w:p w14:paraId="275AB6B6" w14:textId="2CC8F846" w:rsidR="00B06582" w:rsidRPr="00A859F1" w:rsidRDefault="00B06582" w:rsidP="00B06582">
      <w:pPr>
        <w:pStyle w:val="11"/>
        <w:spacing w:line="240" w:lineRule="auto"/>
        <w:rPr>
          <w:szCs w:val="28"/>
        </w:rPr>
      </w:pPr>
      <w:r>
        <w:rPr/>
        <w:t xml:space="preserve">В кратчайшие сроки, не превышающие одного рабочего дня, ответственные за реагирование сотрудники </w:t>
      </w:r>
      <w:r>
        <w:rPr/>
        <w:t>Администрации Муниципального Образования Крымский Район</w:t>
      </w:r>
      <w:r>
        <w:rPr/>
        <w:t xml:space="preserve"> сотрудниками (Администратор безопасности, Администратор и Оператор ИСПДн) предпринимают меры по восстановлению работоспособности. Предпринимаемые меры по возможности согласуются с вышестоящим руководством. По необходимости, иерархия может быть нарушена, с целью получения высококвалифицированной консультации в кратчайшие сроки.</w:t>
      </w:r>
    </w:p>
    <w:p w14:paraId="5E202A06" w14:textId="77777777" w:rsidR="00B06582" w:rsidRPr="00A859F1" w:rsidRDefault="00B06582" w:rsidP="00B06582">
      <w:pPr>
        <w:numPr>
          <w:ilvl w:val="1"/>
          <w:numId w:val="1"/>
        </w:numPr>
        <w:rPr>
          <w:szCs w:val="28"/>
        </w:rPr>
      </w:pPr>
      <w:bookmarkStart w:id="9" w:name="_Toc233535387"/>
      <w:bookmarkStart w:id="10" w:name="_Ref233535582"/>
      <w:bookmarkStart w:id="11" w:name="_Toc242782970"/>
      <w:bookmarkStart w:id="12" w:name="_Toc242783041"/>
      <w:bookmarkStart w:id="13" w:name="_Toc247462481"/>
      <w:r w:rsidRPr="00A859F1">
        <w:rPr>
          <w:szCs w:val="28"/>
        </w:rPr>
        <w:t>Уровни реагирования на инцидент</w:t>
      </w:r>
      <w:bookmarkEnd w:id="9"/>
      <w:bookmarkEnd w:id="10"/>
      <w:bookmarkEnd w:id="11"/>
      <w:bookmarkEnd w:id="12"/>
      <w:bookmarkEnd w:id="13"/>
      <w:r w:rsidR="00494775" w:rsidRPr="00A859F1">
        <w:rPr>
          <w:szCs w:val="28"/>
        </w:rPr>
        <w:t>.</w:t>
      </w:r>
    </w:p>
    <w:p w14:paraId="12F91414" w14:textId="77777777" w:rsidR="00B06582" w:rsidRPr="00A859F1" w:rsidRDefault="00B06582" w:rsidP="00B06582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>При реагировании на инцидент, важно, чтобы пользователь правильно классифицировал критичность инцидента. Критичность оценивается на основе следующей классификации:</w:t>
      </w:r>
    </w:p>
    <w:p w14:paraId="78840C51" w14:textId="3DB15725" w:rsidR="00B06582" w:rsidRPr="00A859F1" w:rsidRDefault="00D31A50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Уровень</w:t>
      </w:r>
      <w:r w:rsidR="00BE4793">
        <w:rPr>
          <w:sz w:val="28"/>
          <w:szCs w:val="28"/>
          <w:lang w:val="en-US"/>
        </w:rPr>
        <w:t xml:space="preserve"> </w:t>
      </w:r>
      <w:r w:rsidR="00B06582" w:rsidRPr="00A859F1">
        <w:rPr>
          <w:sz w:val="28"/>
          <w:szCs w:val="28"/>
        </w:rPr>
        <w:t xml:space="preserve">1 – </w:t>
      </w:r>
      <w:r w:rsidR="00B06582" w:rsidRPr="00A859F1">
        <w:rPr>
          <w:rStyle w:val="bold"/>
          <w:sz w:val="28"/>
          <w:szCs w:val="28"/>
        </w:rPr>
        <w:t>Незначительный инцидент</w:t>
      </w:r>
      <w:r w:rsidR="00B06582" w:rsidRPr="00A859F1">
        <w:rPr>
          <w:sz w:val="28"/>
          <w:szCs w:val="28"/>
        </w:rPr>
        <w:t>.</w:t>
      </w:r>
      <w:r w:rsidRPr="00A859F1">
        <w:rPr>
          <w:sz w:val="28"/>
          <w:szCs w:val="28"/>
        </w:rPr>
        <w:t xml:space="preserve"> </w:t>
      </w:r>
      <w:r w:rsidR="00B06582" w:rsidRPr="00A859F1">
        <w:rPr>
          <w:sz w:val="28"/>
          <w:szCs w:val="28"/>
        </w:rPr>
        <w:t xml:space="preserve">Незначительный инцидент определяется как локальное событие с ограниченным разрушением, которое не влияет на общую доступность элементов ИСПДн и средств защиты. Эти инциденты решаются ответственными за реагирование сотрудниками. </w:t>
      </w:r>
    </w:p>
    <w:p w14:paraId="7CD98372" w14:textId="727EB8DA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Уровень</w:t>
      </w:r>
      <w:r w:rsidR="00BE4793">
        <w:rPr>
          <w:sz w:val="28"/>
          <w:szCs w:val="28"/>
          <w:lang w:val="en-US"/>
        </w:rPr>
        <w:t xml:space="preserve"> </w:t>
      </w:r>
      <w:r w:rsidRPr="00A859F1">
        <w:rPr>
          <w:sz w:val="28"/>
          <w:szCs w:val="28"/>
        </w:rPr>
        <w:t xml:space="preserve">2 – </w:t>
      </w:r>
      <w:r w:rsidRPr="00A859F1">
        <w:rPr>
          <w:rStyle w:val="bold"/>
          <w:sz w:val="28"/>
          <w:szCs w:val="28"/>
        </w:rPr>
        <w:t>Авария</w:t>
      </w:r>
      <w:r w:rsidRPr="00A859F1">
        <w:rPr>
          <w:sz w:val="28"/>
          <w:szCs w:val="28"/>
        </w:rPr>
        <w:t xml:space="preserve">. Любой инцидент, который приводит или может привести к прерыванию работоспособности отдельных элементов ИСПДн и средств защиты. Эти инциденты выходят за рамки управления ответственными за реагирование сотрудниками. </w:t>
      </w:r>
    </w:p>
    <w:p w14:paraId="3F94AEB7" w14:textId="77777777" w:rsidR="00B06582" w:rsidRPr="00A859F1" w:rsidRDefault="00B06582" w:rsidP="00B06582">
      <w:pPr>
        <w:pStyle w:val="af4"/>
        <w:spacing w:line="240" w:lineRule="auto"/>
        <w:rPr>
          <w:szCs w:val="28"/>
        </w:rPr>
      </w:pPr>
      <w:r w:rsidRPr="00A859F1">
        <w:rPr>
          <w:szCs w:val="28"/>
        </w:rPr>
        <w:t>К авариям относятся следующие инциденты:</w:t>
      </w:r>
    </w:p>
    <w:p w14:paraId="45FF7786" w14:textId="77777777" w:rsidR="00B06582" w:rsidRPr="00A859F1" w:rsidRDefault="00BE55CA" w:rsidP="00BE55CA">
      <w:pPr>
        <w:pStyle w:val="2"/>
        <w:rPr>
          <w:sz w:val="28"/>
          <w:szCs w:val="28"/>
        </w:rPr>
      </w:pPr>
      <w:r w:rsidRPr="00A859F1">
        <w:rPr>
          <w:sz w:val="28"/>
          <w:szCs w:val="28"/>
        </w:rPr>
        <w:t xml:space="preserve">отказ </w:t>
      </w:r>
      <w:r w:rsidR="00B06582" w:rsidRPr="00A859F1">
        <w:rPr>
          <w:sz w:val="28"/>
          <w:szCs w:val="28"/>
        </w:rPr>
        <w:t xml:space="preserve">элементов ИСПДн и средств защиты из-за: </w:t>
      </w:r>
    </w:p>
    <w:p w14:paraId="74992FBC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повреждения водой (прорыв системы водоснабжения, канализационных труб, систем охлаждения), а также подтопления в период паводка или проливных дождей;</w:t>
      </w:r>
    </w:p>
    <w:p w14:paraId="33C93A41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сбоя системы кондиционирования.</w:t>
      </w:r>
    </w:p>
    <w:p w14:paraId="49CCAC4D" w14:textId="77777777" w:rsidR="00B06582" w:rsidRPr="00A859F1" w:rsidRDefault="00BE55CA" w:rsidP="00BE55CA">
      <w:pPr>
        <w:pStyle w:val="2"/>
        <w:rPr>
          <w:sz w:val="28"/>
          <w:szCs w:val="28"/>
        </w:rPr>
      </w:pPr>
      <w:r w:rsidRPr="00A859F1">
        <w:rPr>
          <w:sz w:val="28"/>
          <w:szCs w:val="28"/>
        </w:rPr>
        <w:t xml:space="preserve">отсутствие </w:t>
      </w:r>
      <w:r w:rsidR="00B06582" w:rsidRPr="00A859F1">
        <w:rPr>
          <w:sz w:val="28"/>
          <w:szCs w:val="28"/>
        </w:rPr>
        <w:t>Администратора ИСПДн и Администратора безопасности более чем на сутки из-за:</w:t>
      </w:r>
    </w:p>
    <w:p w14:paraId="4BFAD3E6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химического выброса в атмосферу;</w:t>
      </w:r>
    </w:p>
    <w:p w14:paraId="709FF4CB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сбоев общественного транспорта;</w:t>
      </w:r>
    </w:p>
    <w:p w14:paraId="437F1292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эпидемии;</w:t>
      </w:r>
    </w:p>
    <w:p w14:paraId="7CF84A92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массового отравления персонала;</w:t>
      </w:r>
    </w:p>
    <w:p w14:paraId="5C51B394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сильного снегопада;</w:t>
      </w:r>
    </w:p>
    <w:p w14:paraId="45632E60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торнадо;</w:t>
      </w:r>
    </w:p>
    <w:p w14:paraId="08F6EB26" w14:textId="77777777" w:rsidR="00B06582" w:rsidRPr="00A859F1" w:rsidRDefault="00B06582" w:rsidP="00B31664">
      <w:pPr>
        <w:pStyle w:val="3"/>
        <w:rPr>
          <w:sz w:val="28"/>
          <w:szCs w:val="28"/>
        </w:rPr>
      </w:pPr>
      <w:r w:rsidRPr="00A859F1">
        <w:rPr>
          <w:sz w:val="28"/>
          <w:szCs w:val="28"/>
        </w:rPr>
        <w:t>сильных морозов.</w:t>
      </w:r>
    </w:p>
    <w:p w14:paraId="03A7D538" w14:textId="77777777" w:rsidR="00B06582" w:rsidRPr="00A859F1" w:rsidRDefault="00516905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Уровень </w:t>
      </w:r>
      <w:r w:rsidR="00B06582" w:rsidRPr="00A859F1">
        <w:rPr>
          <w:sz w:val="28"/>
          <w:szCs w:val="28"/>
        </w:rPr>
        <w:t xml:space="preserve">3 – </w:t>
      </w:r>
      <w:r w:rsidR="00B06582" w:rsidRPr="00A859F1">
        <w:rPr>
          <w:rStyle w:val="bold"/>
          <w:sz w:val="28"/>
          <w:szCs w:val="28"/>
        </w:rPr>
        <w:t>Катастрофа</w:t>
      </w:r>
      <w:r w:rsidR="00B06582" w:rsidRPr="00A859F1">
        <w:rPr>
          <w:sz w:val="28"/>
          <w:szCs w:val="28"/>
        </w:rPr>
        <w:t xml:space="preserve">. Любой инцидент, приводящий к полному прерыванию работоспособности всех элементов ИСПДн и средств защиты, а также к угрозе жизни пользователей ИСПДн, классифицируется как катастрофа. Обычно к катастрофам относят обстоятельства непреодолимой силы (пожар, взрыв), которые могут привести к работоспособности ИСПДн и средств защиты на сутки и более. </w:t>
      </w:r>
    </w:p>
    <w:p w14:paraId="58AB7299" w14:textId="77777777" w:rsidR="00B06582" w:rsidRPr="00A859F1" w:rsidRDefault="00B06582" w:rsidP="00B06582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>К катастрофам относятся следующие инциденты:</w:t>
      </w:r>
    </w:p>
    <w:p w14:paraId="44584CB2" w14:textId="77777777" w:rsidR="00B06582" w:rsidRPr="00A859F1" w:rsidRDefault="00B06582" w:rsidP="00BE55CA">
      <w:pPr>
        <w:pStyle w:val="2"/>
        <w:rPr>
          <w:sz w:val="28"/>
          <w:szCs w:val="28"/>
        </w:rPr>
      </w:pPr>
      <w:r w:rsidRPr="00A859F1">
        <w:rPr>
          <w:sz w:val="28"/>
          <w:szCs w:val="28"/>
        </w:rPr>
        <w:t>пожар в здании;</w:t>
      </w:r>
    </w:p>
    <w:p w14:paraId="0A831ED6" w14:textId="77777777" w:rsidR="00B06582" w:rsidRPr="00A859F1" w:rsidRDefault="00B06582" w:rsidP="00BE55CA">
      <w:pPr>
        <w:pStyle w:val="2"/>
        <w:rPr>
          <w:sz w:val="28"/>
          <w:szCs w:val="28"/>
        </w:rPr>
      </w:pPr>
      <w:r w:rsidRPr="00A859F1">
        <w:rPr>
          <w:sz w:val="28"/>
          <w:szCs w:val="28"/>
        </w:rPr>
        <w:t>взрыв;</w:t>
      </w:r>
    </w:p>
    <w:p w14:paraId="6342A6DF" w14:textId="77777777" w:rsidR="00B06582" w:rsidRPr="00A859F1" w:rsidRDefault="00B06582" w:rsidP="00BE55CA">
      <w:pPr>
        <w:pStyle w:val="2"/>
        <w:rPr>
          <w:sz w:val="28"/>
          <w:szCs w:val="28"/>
        </w:rPr>
      </w:pPr>
      <w:r w:rsidRPr="00A859F1">
        <w:rPr>
          <w:sz w:val="28"/>
          <w:szCs w:val="28"/>
        </w:rPr>
        <w:t xml:space="preserve">просадка грунта с частичным обрушением здания; </w:t>
      </w:r>
    </w:p>
    <w:p w14:paraId="0F089C85" w14:textId="77777777" w:rsidR="00B06582" w:rsidRPr="00A859F1" w:rsidRDefault="00B06582" w:rsidP="00BE55CA">
      <w:pPr>
        <w:pStyle w:val="2"/>
        <w:rPr>
          <w:sz w:val="28"/>
          <w:szCs w:val="28"/>
        </w:rPr>
      </w:pPr>
      <w:r w:rsidRPr="00A859F1">
        <w:rPr>
          <w:sz w:val="28"/>
          <w:szCs w:val="28"/>
        </w:rPr>
        <w:t>массовые беспорядки в непосредственной близости от Объекта.</w:t>
      </w:r>
    </w:p>
    <w:p w14:paraId="5869562F" w14:textId="77777777" w:rsidR="00B06582" w:rsidRPr="00A859F1" w:rsidRDefault="00B06582" w:rsidP="001E7A4C">
      <w:pPr>
        <w:numPr>
          <w:ilvl w:val="0"/>
          <w:numId w:val="1"/>
        </w:numPr>
        <w:tabs>
          <w:tab w:val="left" w:pos="284"/>
        </w:tabs>
        <w:jc w:val="center"/>
        <w:rPr>
          <w:b/>
          <w:szCs w:val="28"/>
        </w:rPr>
      </w:pPr>
      <w:bookmarkStart w:id="14" w:name="_Toc233535390"/>
      <w:bookmarkStart w:id="15" w:name="_Toc242782971"/>
      <w:bookmarkStart w:id="16" w:name="_Toc242783042"/>
      <w:bookmarkStart w:id="17" w:name="_Toc247462482"/>
      <w:r w:rsidRPr="00A859F1">
        <w:rPr>
          <w:b/>
          <w:szCs w:val="28"/>
        </w:rPr>
        <w:lastRenderedPageBreak/>
        <w:t>Меры обеспечения непрерывности работы и восстановления ресурсов при возникновении аварийных ситуаций</w:t>
      </w:r>
      <w:bookmarkEnd w:id="14"/>
      <w:bookmarkEnd w:id="15"/>
      <w:bookmarkEnd w:id="16"/>
      <w:bookmarkEnd w:id="17"/>
    </w:p>
    <w:p w14:paraId="5C1C27EF" w14:textId="77777777" w:rsidR="001E7A4C" w:rsidRPr="00A859F1" w:rsidRDefault="001E7A4C" w:rsidP="001E7A4C">
      <w:pPr>
        <w:ind w:left="720"/>
        <w:jc w:val="center"/>
        <w:rPr>
          <w:szCs w:val="28"/>
        </w:rPr>
      </w:pPr>
    </w:p>
    <w:p w14:paraId="3F34D404" w14:textId="77777777" w:rsidR="00B06582" w:rsidRPr="00A859F1" w:rsidRDefault="00B06582" w:rsidP="00B06582">
      <w:pPr>
        <w:numPr>
          <w:ilvl w:val="1"/>
          <w:numId w:val="1"/>
        </w:numPr>
        <w:rPr>
          <w:szCs w:val="28"/>
        </w:rPr>
      </w:pPr>
      <w:bookmarkStart w:id="18" w:name="_Toc233535391"/>
      <w:bookmarkStart w:id="19" w:name="_Toc242782972"/>
      <w:bookmarkStart w:id="20" w:name="_Toc242783043"/>
      <w:bookmarkStart w:id="21" w:name="_Toc247462483"/>
      <w:r w:rsidRPr="00A859F1">
        <w:rPr>
          <w:szCs w:val="28"/>
        </w:rPr>
        <w:t>Технические меры</w:t>
      </w:r>
      <w:bookmarkEnd w:id="18"/>
      <w:bookmarkEnd w:id="19"/>
      <w:bookmarkEnd w:id="20"/>
      <w:bookmarkEnd w:id="21"/>
      <w:r w:rsidR="00494775" w:rsidRPr="00A859F1">
        <w:rPr>
          <w:szCs w:val="28"/>
        </w:rPr>
        <w:t>.</w:t>
      </w:r>
    </w:p>
    <w:p w14:paraId="68B66F46" w14:textId="77777777" w:rsidR="00B06582" w:rsidRPr="00A859F1" w:rsidRDefault="00B06582" w:rsidP="00B06582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>К техническим мерам обеспечения непрерывной работы и восстановления относятся программные, аппаратные и технические средства и системы, используемые для предотвращения возникновения аварийных ситуаций, такие как:</w:t>
      </w:r>
    </w:p>
    <w:p w14:paraId="39D7B7C2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системы жизнеобеспечения;</w:t>
      </w:r>
    </w:p>
    <w:p w14:paraId="23B15376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системы обеспечения отказоустойчивости;</w:t>
      </w:r>
    </w:p>
    <w:p w14:paraId="64DBA25E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системы резервного копирования и хранения данных;</w:t>
      </w:r>
    </w:p>
    <w:p w14:paraId="58F0DB72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системы контроля физического доступа.</w:t>
      </w:r>
    </w:p>
    <w:p w14:paraId="2B1F8273" w14:textId="77777777" w:rsidR="00B06582" w:rsidRPr="00A859F1" w:rsidRDefault="00B06582" w:rsidP="00B06582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>Системы жизнеобеспечения ИСПДн включают:</w:t>
      </w:r>
    </w:p>
    <w:p w14:paraId="72DC4E0A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пожарные сигнализации и системы пожаротушения;</w:t>
      </w:r>
    </w:p>
    <w:p w14:paraId="08AAD4CA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системы вентиляции и кондиционирования;</w:t>
      </w:r>
    </w:p>
    <w:p w14:paraId="1CB2064D" w14:textId="77777777" w:rsidR="00B06582" w:rsidRPr="00A859F1" w:rsidRDefault="00B06582" w:rsidP="00BE55CA">
      <w:pPr>
        <w:pStyle w:val="a"/>
        <w:rPr>
          <w:sz w:val="28"/>
          <w:szCs w:val="28"/>
        </w:rPr>
      </w:pPr>
      <w:r w:rsidRPr="00A859F1">
        <w:rPr>
          <w:sz w:val="28"/>
          <w:szCs w:val="28"/>
        </w:rPr>
        <w:t>системы резервного питания.</w:t>
      </w:r>
    </w:p>
    <w:p w14:paraId="74A8854C" w14:textId="7FC558F8" w:rsidR="00B06582" w:rsidRPr="00A859F1" w:rsidRDefault="00B06582" w:rsidP="00B06582">
      <w:pPr>
        <w:pStyle w:val="11"/>
        <w:spacing w:line="240" w:lineRule="auto"/>
        <w:rPr>
          <w:szCs w:val="28"/>
        </w:rPr>
      </w:pPr>
      <w:r>
        <w:rPr/>
        <w:t xml:space="preserve">Все критичные помещения </w:t>
      </w:r>
      <w:r>
        <w:rPr/>
        <w:t>Администрации Муниципального Образования Крымский Район</w:t>
      </w:r>
      <w:r>
        <w:rPr/>
        <w:t xml:space="preserve"> (помещения, в которых размещаются элементы ИСПДн и средства защиты) должны быть оборудованы средствами пожарной сигнализации и пожаротушения.</w:t>
      </w:r>
    </w:p>
    <w:p w14:paraId="000E9FD6" w14:textId="77777777" w:rsidR="00B06582" w:rsidRPr="00A859F1" w:rsidRDefault="00B06582" w:rsidP="00B06582">
      <w:pPr>
        <w:pStyle w:val="11"/>
        <w:spacing w:line="240" w:lineRule="auto"/>
        <w:rPr>
          <w:szCs w:val="28"/>
        </w:rPr>
      </w:pPr>
      <w:r w:rsidRPr="00A859F1">
        <w:rPr>
          <w:szCs w:val="28"/>
        </w:rPr>
        <w:t xml:space="preserve">Порядок предотвращения потерь информации и организации системы жизнеобеспечения ИСПДн описан в </w:t>
      </w:r>
      <w:r w:rsidR="00A50974" w:rsidRPr="00A859F1">
        <w:rPr>
          <w:szCs w:val="28"/>
        </w:rPr>
        <w:t>Инструкции о порядке резервирования и восстановления работоспособности технических средств, программного обеспечения и баз данных</w:t>
      </w:r>
      <w:r w:rsidRPr="00A859F1">
        <w:rPr>
          <w:szCs w:val="28"/>
        </w:rPr>
        <w:t>.</w:t>
      </w:r>
    </w:p>
    <w:p w14:paraId="4C168585" w14:textId="77777777" w:rsidR="00B06582" w:rsidRPr="00A859F1" w:rsidRDefault="00B06582" w:rsidP="00A50974">
      <w:pPr>
        <w:numPr>
          <w:ilvl w:val="1"/>
          <w:numId w:val="1"/>
        </w:numPr>
        <w:rPr>
          <w:szCs w:val="28"/>
        </w:rPr>
      </w:pPr>
      <w:bookmarkStart w:id="22" w:name="_Toc233535392"/>
      <w:bookmarkStart w:id="23" w:name="_Toc242782973"/>
      <w:bookmarkStart w:id="24" w:name="_Toc242783044"/>
      <w:bookmarkStart w:id="25" w:name="_Toc247462484"/>
      <w:r w:rsidRPr="00A859F1">
        <w:rPr>
          <w:szCs w:val="28"/>
        </w:rPr>
        <w:t>Организационные меры</w:t>
      </w:r>
      <w:bookmarkEnd w:id="22"/>
      <w:bookmarkEnd w:id="23"/>
      <w:bookmarkEnd w:id="24"/>
      <w:bookmarkEnd w:id="25"/>
      <w:r w:rsidR="00494775" w:rsidRPr="00A859F1">
        <w:rPr>
          <w:szCs w:val="28"/>
        </w:rPr>
        <w:t>.</w:t>
      </w:r>
    </w:p>
    <w:p w14:paraId="170D22AD" w14:textId="2993BFBC" w:rsidR="008D4A1B" w:rsidRPr="00A859F1" w:rsidRDefault="00B06582" w:rsidP="008D4A1B">
      <w:pPr>
        <w:pStyle w:val="11"/>
        <w:spacing w:line="240" w:lineRule="auto"/>
        <w:rPr>
          <w:szCs w:val="28"/>
        </w:rPr>
      </w:pPr>
      <w:r>
        <w:rPr/>
        <w:t xml:space="preserve">Ответственные за реагирование сотрудники ознакомляют всех сотрудников </w:t>
      </w:r>
      <w:r>
        <w:rPr/>
        <w:t>Администрации Муниципального Образования Крымский Район</w:t>
      </w:r>
      <w:r>
        <w:rPr/>
        <w:t>, находящихся в их зоне ответственности, с данной инструкцией в срок, не превышающий трех рабочих дней с момента выхода нового сотрудника на работу.</w:t>
      </w:r>
    </w:p>
    <w:p w14:paraId="6DF8026A" w14:textId="77777777" w:rsidR="00544F89" w:rsidRPr="00A859F1" w:rsidRDefault="00B06582" w:rsidP="00544F89">
      <w:pPr>
        <w:pStyle w:val="11"/>
        <w:spacing w:line="240" w:lineRule="auto"/>
        <w:jc w:val="left"/>
        <w:rPr>
          <w:szCs w:val="28"/>
        </w:rPr>
      </w:pPr>
      <w:r w:rsidRPr="00A859F1">
        <w:rPr>
          <w:szCs w:val="28"/>
        </w:rPr>
        <w:t xml:space="preserve">По окончанию ознакомления сотрудник расписывается в </w:t>
      </w:r>
      <w:r w:rsidR="003728DD" w:rsidRPr="00A859F1">
        <w:rPr>
          <w:szCs w:val="28"/>
        </w:rPr>
        <w:t>инструкции.</w:t>
      </w:r>
    </w:p>
    <w:p w14:paraId="5E8185DB" w14:textId="77777777" w:rsidR="00BD05B3" w:rsidRPr="00CC7031" w:rsidRDefault="00B06582" w:rsidP="00544F89">
      <w:pPr>
        <w:pStyle w:val="11"/>
        <w:spacing w:line="240" w:lineRule="auto"/>
        <w:jc w:val="right"/>
        <w:rPr>
          <w:sz w:val="24"/>
          <w:szCs w:val="28"/>
        </w:rPr>
      </w:pPr>
      <w:r w:rsidRPr="00A859F1">
        <w:rPr>
          <w:b/>
          <w:szCs w:val="28"/>
        </w:rPr>
        <w:br w:type="page"/>
      </w:r>
      <w:bookmarkStart w:id="26" w:name="_Toc247462485"/>
      <w:r w:rsidR="00BD05B3" w:rsidRPr="00CC7031">
        <w:rPr>
          <w:sz w:val="24"/>
          <w:szCs w:val="28"/>
        </w:rPr>
        <w:lastRenderedPageBreak/>
        <w:t>Приложение №</w:t>
      </w:r>
      <w:r w:rsidR="00544F89">
        <w:rPr>
          <w:sz w:val="24"/>
          <w:szCs w:val="28"/>
        </w:rPr>
        <w:t xml:space="preserve"> </w:t>
      </w:r>
      <w:r w:rsidR="00BD05B3" w:rsidRPr="00CC7031">
        <w:rPr>
          <w:sz w:val="24"/>
          <w:szCs w:val="28"/>
        </w:rPr>
        <w:t>1</w:t>
      </w:r>
    </w:p>
    <w:p w14:paraId="29F90B63" w14:textId="77777777" w:rsidR="00BD05B3" w:rsidRPr="00CC7031" w:rsidRDefault="00BD05B3" w:rsidP="00BD05B3">
      <w:pPr>
        <w:jc w:val="right"/>
        <w:rPr>
          <w:rFonts w:eastAsia="Times New Roman"/>
          <w:sz w:val="24"/>
          <w:szCs w:val="28"/>
        </w:rPr>
      </w:pPr>
    </w:p>
    <w:p w14:paraId="52368CDC" w14:textId="77777777" w:rsidR="00BD05B3" w:rsidRPr="00CC7031" w:rsidRDefault="00BD05B3" w:rsidP="00BD05B3">
      <w:pPr>
        <w:jc w:val="center"/>
        <w:rPr>
          <w:b/>
          <w:sz w:val="24"/>
        </w:rPr>
      </w:pPr>
      <w:r w:rsidRPr="00CC7031">
        <w:rPr>
          <w:b/>
          <w:sz w:val="24"/>
        </w:rPr>
        <w:t>ИСТОЧНИКИ УГРОЗ</w:t>
      </w:r>
      <w:bookmarkEnd w:id="26"/>
    </w:p>
    <w:p w14:paraId="11C6C118" w14:textId="77777777" w:rsidR="00BD05B3" w:rsidRPr="00CC7031" w:rsidRDefault="00BD05B3" w:rsidP="00BD05B3">
      <w:pPr>
        <w:rPr>
          <w:sz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9108"/>
      </w:tblGrid>
      <w:tr w:rsidR="00BD05B3" w:rsidRPr="00CC7031" w14:paraId="0F8FA9C6" w14:textId="77777777" w:rsidTr="003728DD">
        <w:tc>
          <w:tcPr>
            <w:tcW w:w="9648" w:type="dxa"/>
            <w:gridSpan w:val="2"/>
            <w:vAlign w:val="center"/>
          </w:tcPr>
          <w:p w14:paraId="10EA8226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Технологические угрозы</w:t>
            </w:r>
          </w:p>
        </w:tc>
      </w:tr>
      <w:tr w:rsidR="00BD05B3" w:rsidRPr="00CC7031" w14:paraId="4E7F7465" w14:textId="77777777" w:rsidTr="003728DD">
        <w:tc>
          <w:tcPr>
            <w:tcW w:w="540" w:type="dxa"/>
            <w:vAlign w:val="center"/>
          </w:tcPr>
          <w:p w14:paraId="1570CCBA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</w:t>
            </w:r>
          </w:p>
        </w:tc>
        <w:tc>
          <w:tcPr>
            <w:tcW w:w="9108" w:type="dxa"/>
            <w:vAlign w:val="center"/>
          </w:tcPr>
          <w:p w14:paraId="236AAD1A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Пожар в здании</w:t>
            </w:r>
          </w:p>
        </w:tc>
      </w:tr>
      <w:tr w:rsidR="00BD05B3" w:rsidRPr="00CC7031" w14:paraId="52052BE6" w14:textId="77777777" w:rsidTr="003728DD">
        <w:tc>
          <w:tcPr>
            <w:tcW w:w="540" w:type="dxa"/>
            <w:vAlign w:val="center"/>
          </w:tcPr>
          <w:p w14:paraId="0AA11824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2</w:t>
            </w:r>
          </w:p>
        </w:tc>
        <w:tc>
          <w:tcPr>
            <w:tcW w:w="9108" w:type="dxa"/>
            <w:vAlign w:val="center"/>
          </w:tcPr>
          <w:p w14:paraId="6127E190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Повреждение водой (прорыв системы водоснабжения, канализационных труб, систем охлаждения)</w:t>
            </w:r>
          </w:p>
        </w:tc>
      </w:tr>
      <w:tr w:rsidR="00BD05B3" w:rsidRPr="00CC7031" w14:paraId="001DAD65" w14:textId="77777777" w:rsidTr="003728DD">
        <w:tc>
          <w:tcPr>
            <w:tcW w:w="540" w:type="dxa"/>
            <w:vAlign w:val="center"/>
          </w:tcPr>
          <w:p w14:paraId="2B72078C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3</w:t>
            </w:r>
          </w:p>
        </w:tc>
        <w:tc>
          <w:tcPr>
            <w:tcW w:w="9108" w:type="dxa"/>
            <w:vAlign w:val="center"/>
          </w:tcPr>
          <w:p w14:paraId="50985C67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Взрыв (бытовой газ, теракт, взрывчатые вещества или приборы, работающие под давлением)</w:t>
            </w:r>
          </w:p>
        </w:tc>
      </w:tr>
      <w:tr w:rsidR="00BD05B3" w:rsidRPr="00CC7031" w14:paraId="2F767EF8" w14:textId="77777777" w:rsidTr="003728DD">
        <w:tc>
          <w:tcPr>
            <w:tcW w:w="540" w:type="dxa"/>
            <w:vAlign w:val="center"/>
          </w:tcPr>
          <w:p w14:paraId="0D91A43B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4</w:t>
            </w:r>
          </w:p>
        </w:tc>
        <w:tc>
          <w:tcPr>
            <w:tcW w:w="9108" w:type="dxa"/>
            <w:vAlign w:val="center"/>
          </w:tcPr>
          <w:p w14:paraId="2756292E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Химический выброс в атмосферу</w:t>
            </w:r>
          </w:p>
        </w:tc>
      </w:tr>
      <w:tr w:rsidR="00BD05B3" w:rsidRPr="00CC7031" w14:paraId="2622526F" w14:textId="77777777" w:rsidTr="003728DD">
        <w:tc>
          <w:tcPr>
            <w:tcW w:w="9648" w:type="dxa"/>
            <w:gridSpan w:val="2"/>
            <w:vAlign w:val="center"/>
          </w:tcPr>
          <w:p w14:paraId="6FF1B10E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Внешние угрозы</w:t>
            </w:r>
          </w:p>
        </w:tc>
      </w:tr>
      <w:tr w:rsidR="00BD05B3" w:rsidRPr="00CC7031" w14:paraId="2E4ED918" w14:textId="77777777" w:rsidTr="003728DD">
        <w:tc>
          <w:tcPr>
            <w:tcW w:w="540" w:type="dxa"/>
            <w:vAlign w:val="center"/>
          </w:tcPr>
          <w:p w14:paraId="0DC138FB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5</w:t>
            </w:r>
          </w:p>
        </w:tc>
        <w:tc>
          <w:tcPr>
            <w:tcW w:w="9108" w:type="dxa"/>
            <w:vAlign w:val="center"/>
          </w:tcPr>
          <w:p w14:paraId="48B3A1B1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Массовые беспорядки</w:t>
            </w:r>
          </w:p>
        </w:tc>
      </w:tr>
      <w:tr w:rsidR="00BD05B3" w:rsidRPr="00CC7031" w14:paraId="1D0EC25B" w14:textId="77777777" w:rsidTr="003728DD">
        <w:tc>
          <w:tcPr>
            <w:tcW w:w="540" w:type="dxa"/>
            <w:vAlign w:val="center"/>
          </w:tcPr>
          <w:p w14:paraId="21EB46BC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6</w:t>
            </w:r>
          </w:p>
        </w:tc>
        <w:tc>
          <w:tcPr>
            <w:tcW w:w="9108" w:type="dxa"/>
            <w:vAlign w:val="center"/>
          </w:tcPr>
          <w:p w14:paraId="5A056C0B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Сбои общественного транспорта</w:t>
            </w:r>
          </w:p>
        </w:tc>
      </w:tr>
      <w:tr w:rsidR="00BD05B3" w:rsidRPr="00CC7031" w14:paraId="6287586B" w14:textId="77777777" w:rsidTr="003728DD">
        <w:tc>
          <w:tcPr>
            <w:tcW w:w="540" w:type="dxa"/>
            <w:vAlign w:val="center"/>
          </w:tcPr>
          <w:p w14:paraId="5A42E729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7</w:t>
            </w:r>
          </w:p>
        </w:tc>
        <w:tc>
          <w:tcPr>
            <w:tcW w:w="9108" w:type="dxa"/>
            <w:vAlign w:val="center"/>
          </w:tcPr>
          <w:p w14:paraId="53AB0262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Эпидемия</w:t>
            </w:r>
          </w:p>
        </w:tc>
      </w:tr>
      <w:tr w:rsidR="00BD05B3" w:rsidRPr="00CC7031" w14:paraId="6D1C8DA7" w14:textId="77777777" w:rsidTr="003728DD">
        <w:tc>
          <w:tcPr>
            <w:tcW w:w="540" w:type="dxa"/>
            <w:vAlign w:val="center"/>
          </w:tcPr>
          <w:p w14:paraId="7D57F382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8</w:t>
            </w:r>
          </w:p>
        </w:tc>
        <w:tc>
          <w:tcPr>
            <w:tcW w:w="9108" w:type="dxa"/>
            <w:vAlign w:val="center"/>
          </w:tcPr>
          <w:p w14:paraId="3225BEFC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Массовое отравление персонала</w:t>
            </w:r>
          </w:p>
        </w:tc>
      </w:tr>
      <w:tr w:rsidR="00BD05B3" w:rsidRPr="00CC7031" w14:paraId="1009F851" w14:textId="77777777" w:rsidTr="003728DD">
        <w:tc>
          <w:tcPr>
            <w:tcW w:w="9648" w:type="dxa"/>
            <w:gridSpan w:val="2"/>
            <w:vAlign w:val="center"/>
          </w:tcPr>
          <w:p w14:paraId="7B734423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Стихийные бедствия</w:t>
            </w:r>
          </w:p>
        </w:tc>
      </w:tr>
      <w:tr w:rsidR="00BD05B3" w:rsidRPr="00CC7031" w14:paraId="03948AAF" w14:textId="77777777" w:rsidTr="003728DD">
        <w:tc>
          <w:tcPr>
            <w:tcW w:w="540" w:type="dxa"/>
            <w:vAlign w:val="center"/>
          </w:tcPr>
          <w:p w14:paraId="6987E9CE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9</w:t>
            </w:r>
          </w:p>
        </w:tc>
        <w:tc>
          <w:tcPr>
            <w:tcW w:w="9108" w:type="dxa"/>
            <w:vAlign w:val="center"/>
          </w:tcPr>
          <w:p w14:paraId="1E216E63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Удар молнии</w:t>
            </w:r>
          </w:p>
        </w:tc>
      </w:tr>
      <w:tr w:rsidR="00BD05B3" w:rsidRPr="00CC7031" w14:paraId="307DFF4C" w14:textId="77777777" w:rsidTr="003728DD">
        <w:tc>
          <w:tcPr>
            <w:tcW w:w="540" w:type="dxa"/>
            <w:vAlign w:val="center"/>
          </w:tcPr>
          <w:p w14:paraId="74991052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10</w:t>
            </w:r>
          </w:p>
        </w:tc>
        <w:tc>
          <w:tcPr>
            <w:tcW w:w="9108" w:type="dxa"/>
            <w:vAlign w:val="center"/>
          </w:tcPr>
          <w:p w14:paraId="2F141533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Сильный снегопад</w:t>
            </w:r>
          </w:p>
        </w:tc>
      </w:tr>
      <w:tr w:rsidR="00BD05B3" w:rsidRPr="00CC7031" w14:paraId="100931BB" w14:textId="77777777" w:rsidTr="003728DD">
        <w:tc>
          <w:tcPr>
            <w:tcW w:w="540" w:type="dxa"/>
            <w:vAlign w:val="center"/>
          </w:tcPr>
          <w:p w14:paraId="6CB7E22B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11</w:t>
            </w:r>
          </w:p>
        </w:tc>
        <w:tc>
          <w:tcPr>
            <w:tcW w:w="9108" w:type="dxa"/>
            <w:vAlign w:val="center"/>
          </w:tcPr>
          <w:p w14:paraId="656C8A79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Сильные морозы</w:t>
            </w:r>
          </w:p>
        </w:tc>
      </w:tr>
      <w:tr w:rsidR="00BD05B3" w:rsidRPr="00CC7031" w14:paraId="52118685" w14:textId="77777777" w:rsidTr="003728DD">
        <w:tc>
          <w:tcPr>
            <w:tcW w:w="540" w:type="dxa"/>
            <w:vAlign w:val="center"/>
          </w:tcPr>
          <w:p w14:paraId="4BC58A61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12</w:t>
            </w:r>
          </w:p>
        </w:tc>
        <w:tc>
          <w:tcPr>
            <w:tcW w:w="9108" w:type="dxa"/>
            <w:vAlign w:val="center"/>
          </w:tcPr>
          <w:p w14:paraId="745A94F6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Просадка грунта (подмыв грунтовых вод, подземные работы) с частичным обрушением здания</w:t>
            </w:r>
          </w:p>
        </w:tc>
      </w:tr>
      <w:tr w:rsidR="00BD05B3" w:rsidRPr="00CC7031" w14:paraId="70052E08" w14:textId="77777777" w:rsidTr="003728DD">
        <w:tc>
          <w:tcPr>
            <w:tcW w:w="540" w:type="dxa"/>
            <w:vAlign w:val="center"/>
          </w:tcPr>
          <w:p w14:paraId="05627E8D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13</w:t>
            </w:r>
          </w:p>
        </w:tc>
        <w:tc>
          <w:tcPr>
            <w:tcW w:w="9108" w:type="dxa"/>
            <w:vAlign w:val="center"/>
          </w:tcPr>
          <w:p w14:paraId="2E9D9FB8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Затопление водой в период паводка</w:t>
            </w:r>
          </w:p>
        </w:tc>
      </w:tr>
      <w:tr w:rsidR="00BD05B3" w:rsidRPr="00CC7031" w14:paraId="4C35FD8F" w14:textId="77777777" w:rsidTr="003728DD">
        <w:tc>
          <w:tcPr>
            <w:tcW w:w="540" w:type="dxa"/>
            <w:vAlign w:val="center"/>
          </w:tcPr>
          <w:p w14:paraId="11C3E118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14</w:t>
            </w:r>
          </w:p>
        </w:tc>
        <w:tc>
          <w:tcPr>
            <w:tcW w:w="9108" w:type="dxa"/>
            <w:vAlign w:val="center"/>
          </w:tcPr>
          <w:p w14:paraId="229F16AF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Наводнение, вызванное проливным дождем</w:t>
            </w:r>
          </w:p>
        </w:tc>
      </w:tr>
      <w:tr w:rsidR="00BD05B3" w:rsidRPr="00CC7031" w14:paraId="79355CEF" w14:textId="77777777" w:rsidTr="003728DD">
        <w:tc>
          <w:tcPr>
            <w:tcW w:w="540" w:type="dxa"/>
            <w:vAlign w:val="center"/>
          </w:tcPr>
          <w:p w14:paraId="4E4D2373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15</w:t>
            </w:r>
          </w:p>
        </w:tc>
        <w:tc>
          <w:tcPr>
            <w:tcW w:w="9108" w:type="dxa"/>
            <w:vAlign w:val="center"/>
          </w:tcPr>
          <w:p w14:paraId="0055DE14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Торнадо</w:t>
            </w:r>
          </w:p>
        </w:tc>
      </w:tr>
      <w:tr w:rsidR="00BD05B3" w:rsidRPr="00CC7031" w14:paraId="28FFD9D6" w14:textId="77777777" w:rsidTr="003728DD">
        <w:tc>
          <w:tcPr>
            <w:tcW w:w="540" w:type="dxa"/>
            <w:vAlign w:val="center"/>
          </w:tcPr>
          <w:p w14:paraId="0F3B3B75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16</w:t>
            </w:r>
          </w:p>
        </w:tc>
        <w:tc>
          <w:tcPr>
            <w:tcW w:w="9108" w:type="dxa"/>
            <w:vAlign w:val="center"/>
          </w:tcPr>
          <w:p w14:paraId="6E64B850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Подтопление здания (воздействие подпочвенных вод, вызванное внезапным и непредвиденным повышением уровня грунтовых вод)</w:t>
            </w:r>
          </w:p>
        </w:tc>
      </w:tr>
      <w:tr w:rsidR="00BD05B3" w:rsidRPr="00CC7031" w14:paraId="1FA96E99" w14:textId="77777777" w:rsidTr="003728DD">
        <w:tc>
          <w:tcPr>
            <w:tcW w:w="9648" w:type="dxa"/>
            <w:gridSpan w:val="2"/>
            <w:vAlign w:val="center"/>
          </w:tcPr>
          <w:p w14:paraId="7A54BB7C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Телеком и ИТ угрозы</w:t>
            </w:r>
          </w:p>
        </w:tc>
      </w:tr>
      <w:tr w:rsidR="00BD05B3" w:rsidRPr="00CC7031" w14:paraId="07F51A09" w14:textId="77777777" w:rsidTr="003728DD">
        <w:tc>
          <w:tcPr>
            <w:tcW w:w="540" w:type="dxa"/>
            <w:vAlign w:val="center"/>
          </w:tcPr>
          <w:p w14:paraId="4204A272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17</w:t>
            </w:r>
          </w:p>
        </w:tc>
        <w:tc>
          <w:tcPr>
            <w:tcW w:w="9108" w:type="dxa"/>
            <w:vAlign w:val="center"/>
          </w:tcPr>
          <w:p w14:paraId="46D8D877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Сбой системы кондиционирования</w:t>
            </w:r>
          </w:p>
        </w:tc>
      </w:tr>
      <w:tr w:rsidR="00BD05B3" w:rsidRPr="00CC7031" w14:paraId="52748BAB" w14:textId="77777777" w:rsidTr="003728DD">
        <w:tc>
          <w:tcPr>
            <w:tcW w:w="540" w:type="dxa"/>
            <w:vAlign w:val="center"/>
          </w:tcPr>
          <w:p w14:paraId="60F485B6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18</w:t>
            </w:r>
          </w:p>
        </w:tc>
        <w:tc>
          <w:tcPr>
            <w:tcW w:w="9108" w:type="dxa"/>
            <w:vAlign w:val="center"/>
          </w:tcPr>
          <w:p w14:paraId="1FBA8B09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 xml:space="preserve">Сбой ИТ – систем </w:t>
            </w:r>
          </w:p>
        </w:tc>
      </w:tr>
      <w:tr w:rsidR="00BD05B3" w:rsidRPr="00CC7031" w14:paraId="2EBCDEF3" w14:textId="77777777" w:rsidTr="003728DD">
        <w:tc>
          <w:tcPr>
            <w:tcW w:w="9648" w:type="dxa"/>
            <w:gridSpan w:val="2"/>
            <w:vAlign w:val="center"/>
          </w:tcPr>
          <w:p w14:paraId="5C1F1030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Угроза, связанная с человеческим фактором</w:t>
            </w:r>
          </w:p>
        </w:tc>
      </w:tr>
      <w:tr w:rsidR="00BD05B3" w:rsidRPr="00CC7031" w14:paraId="7C4D55EB" w14:textId="77777777" w:rsidTr="003728DD">
        <w:tc>
          <w:tcPr>
            <w:tcW w:w="540" w:type="dxa"/>
            <w:vAlign w:val="center"/>
          </w:tcPr>
          <w:p w14:paraId="1EC1DE21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19</w:t>
            </w:r>
          </w:p>
        </w:tc>
        <w:tc>
          <w:tcPr>
            <w:tcW w:w="9108" w:type="dxa"/>
            <w:vAlign w:val="center"/>
          </w:tcPr>
          <w:p w14:paraId="0E736744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Ошибка персонала, имеющего доступ к серверной</w:t>
            </w:r>
          </w:p>
        </w:tc>
      </w:tr>
      <w:tr w:rsidR="00BD05B3" w:rsidRPr="00CC7031" w14:paraId="3D49E9BF" w14:textId="77777777" w:rsidTr="003728DD">
        <w:tc>
          <w:tcPr>
            <w:tcW w:w="540" w:type="dxa"/>
            <w:vAlign w:val="center"/>
          </w:tcPr>
          <w:p w14:paraId="3DE61DBE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20</w:t>
            </w:r>
          </w:p>
        </w:tc>
        <w:tc>
          <w:tcPr>
            <w:tcW w:w="9108" w:type="dxa"/>
            <w:vAlign w:val="center"/>
          </w:tcPr>
          <w:p w14:paraId="400FE827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Нарушение конфиденциальности, целостности и доступности конфиденциальной информации</w:t>
            </w:r>
          </w:p>
        </w:tc>
      </w:tr>
      <w:tr w:rsidR="00BD05B3" w:rsidRPr="00CC7031" w14:paraId="2A4B902C" w14:textId="77777777" w:rsidTr="003728DD">
        <w:tc>
          <w:tcPr>
            <w:tcW w:w="9648" w:type="dxa"/>
            <w:gridSpan w:val="2"/>
            <w:vAlign w:val="center"/>
          </w:tcPr>
          <w:p w14:paraId="57992C76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Угрозы, связанные с внешними поставщиками</w:t>
            </w:r>
          </w:p>
        </w:tc>
      </w:tr>
      <w:tr w:rsidR="00BD05B3" w:rsidRPr="00CC7031" w14:paraId="7F1F2A28" w14:textId="77777777" w:rsidTr="003728DD">
        <w:tc>
          <w:tcPr>
            <w:tcW w:w="540" w:type="dxa"/>
            <w:vAlign w:val="center"/>
          </w:tcPr>
          <w:p w14:paraId="2FE6B1A4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21</w:t>
            </w:r>
          </w:p>
        </w:tc>
        <w:tc>
          <w:tcPr>
            <w:tcW w:w="9108" w:type="dxa"/>
            <w:vAlign w:val="center"/>
          </w:tcPr>
          <w:p w14:paraId="4039A942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Отключение электроэнергии</w:t>
            </w:r>
          </w:p>
        </w:tc>
      </w:tr>
      <w:tr w:rsidR="00BD05B3" w:rsidRPr="00CC7031" w14:paraId="6675E58D" w14:textId="77777777" w:rsidTr="003728DD">
        <w:tc>
          <w:tcPr>
            <w:tcW w:w="540" w:type="dxa"/>
            <w:vAlign w:val="center"/>
          </w:tcPr>
          <w:p w14:paraId="69A130EC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22</w:t>
            </w:r>
          </w:p>
        </w:tc>
        <w:tc>
          <w:tcPr>
            <w:tcW w:w="9108" w:type="dxa"/>
            <w:vAlign w:val="center"/>
          </w:tcPr>
          <w:p w14:paraId="67DEB941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Сбой в работе интернет-провайдера</w:t>
            </w:r>
          </w:p>
        </w:tc>
      </w:tr>
      <w:tr w:rsidR="00BD05B3" w:rsidRPr="00CC7031" w14:paraId="22ADCDCB" w14:textId="77777777" w:rsidTr="003728DD">
        <w:tc>
          <w:tcPr>
            <w:tcW w:w="540" w:type="dxa"/>
            <w:vAlign w:val="center"/>
          </w:tcPr>
          <w:p w14:paraId="53F4447D" w14:textId="77777777" w:rsidR="00BD05B3" w:rsidRPr="00CC7031" w:rsidRDefault="00BD05B3" w:rsidP="003728DD">
            <w:pPr>
              <w:pStyle w:val="Tableheader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23</w:t>
            </w:r>
          </w:p>
        </w:tc>
        <w:tc>
          <w:tcPr>
            <w:tcW w:w="9108" w:type="dxa"/>
            <w:vAlign w:val="center"/>
          </w:tcPr>
          <w:p w14:paraId="5CF44953" w14:textId="77777777" w:rsidR="00BD05B3" w:rsidRPr="00CC7031" w:rsidRDefault="00BD05B3" w:rsidP="003728DD">
            <w:pPr>
              <w:pStyle w:val="Tabletext"/>
              <w:spacing w:before="60" w:after="60"/>
              <w:rPr>
                <w:sz w:val="24"/>
              </w:rPr>
            </w:pPr>
            <w:r w:rsidRPr="00CC7031">
              <w:rPr>
                <w:sz w:val="24"/>
              </w:rPr>
              <w:t>Физически разрыв внешних каналов связи</w:t>
            </w:r>
          </w:p>
        </w:tc>
      </w:tr>
    </w:tbl>
    <w:p w14:paraId="00BCBA05" w14:textId="77777777" w:rsidR="00834CA8" w:rsidRPr="00CC7031" w:rsidRDefault="00BD05B3" w:rsidP="00B06582">
      <w:pPr>
        <w:rPr>
          <w:rFonts w:eastAsia="Times New Roman"/>
          <w:b/>
          <w:sz w:val="24"/>
          <w:szCs w:val="24"/>
        </w:rPr>
      </w:pPr>
      <w:r w:rsidRPr="00CC7031">
        <w:rPr>
          <w:rFonts w:eastAsia="Times New Roman"/>
          <w:b/>
          <w:sz w:val="24"/>
          <w:szCs w:val="28"/>
        </w:rPr>
        <w:br w:type="page"/>
      </w:r>
      <w:r w:rsidR="00340E58" w:rsidRPr="00CC7031">
        <w:rPr>
          <w:rFonts w:eastAsia="Times New Roman"/>
          <w:b/>
          <w:sz w:val="24"/>
          <w:szCs w:val="24"/>
        </w:rPr>
        <w:lastRenderedPageBreak/>
        <w:t>С настоящей И</w:t>
      </w:r>
      <w:r w:rsidR="00834CA8" w:rsidRPr="00CC7031">
        <w:rPr>
          <w:rFonts w:eastAsia="Times New Roman"/>
          <w:b/>
          <w:sz w:val="24"/>
          <w:szCs w:val="24"/>
        </w:rPr>
        <w:t>нструкцией ознакомлен:</w:t>
      </w:r>
    </w:p>
    <w:p w14:paraId="6338FA0D" w14:textId="77777777" w:rsidR="004472B8" w:rsidRPr="00CC7031" w:rsidRDefault="004472B8" w:rsidP="004472B8">
      <w:pPr>
        <w:rPr>
          <w:sz w:val="24"/>
          <w:szCs w:val="24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3445"/>
        <w:gridCol w:w="3543"/>
        <w:gridCol w:w="2372"/>
      </w:tblGrid>
      <w:tr w:rsidR="00E73880" w:rsidRPr="00E73880" w14:paraId="49B3AA7F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B352" w14:textId="77777777" w:rsidR="00E73880" w:rsidRPr="00E73880" w:rsidRDefault="00E73880" w:rsidP="00E73880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3880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13A1" w14:textId="77777777" w:rsidR="00E73880" w:rsidRPr="00E73880" w:rsidRDefault="00E73880" w:rsidP="00E73880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3880">
              <w:rPr>
                <w:rFonts w:eastAsia="Times New Roman"/>
                <w:sz w:val="24"/>
                <w:szCs w:val="24"/>
                <w:lang w:eastAsia="ru-RU"/>
              </w:rPr>
              <w:t>Должность сотрудника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BBDD" w14:textId="77777777" w:rsidR="00E73880" w:rsidRPr="00E73880" w:rsidRDefault="00E73880" w:rsidP="00E73880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3880"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E5D9" w14:textId="77777777" w:rsidR="00E73880" w:rsidRPr="00E73880" w:rsidRDefault="00E73880" w:rsidP="00E73880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73880">
              <w:rPr>
                <w:rFonts w:eastAsia="Times New Roman"/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E73880" w:rsidRPr="00E73880" w14:paraId="0EA4AF1E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9CF0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4BA7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FC72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C6C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4073C122" w14:textId="77777777" w:rsidTr="00E73880">
        <w:trPr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CA3E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9D25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824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73A8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0C6AE25D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0BAC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828D" w14:textId="77777777" w:rsidR="00E73880" w:rsidRPr="00E73880" w:rsidRDefault="00E73880" w:rsidP="00E73880">
            <w:pPr>
              <w:keepNext/>
              <w:jc w:val="left"/>
              <w:outlineLvl w:val="0"/>
              <w:rPr>
                <w:rFonts w:eastAsia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367D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1608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3EE2F3AA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B8C4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23C4" w14:textId="77777777" w:rsidR="00E73880" w:rsidRPr="00E73880" w:rsidRDefault="00E73880" w:rsidP="00E73880">
            <w:pPr>
              <w:keepNext/>
              <w:jc w:val="left"/>
              <w:outlineLvl w:val="0"/>
              <w:rPr>
                <w:rFonts w:eastAsia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E867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74DC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644F5D26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8F23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E50A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9ABB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D990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2B710341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741D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94B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8D81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6010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6371D911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AC5B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ED70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9504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7E30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32380602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5504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4D40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5F13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390A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1FFCAE99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383F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813C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FA50D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BDCA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748BCBC5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F09C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6005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875E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FC0A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32F0AD0F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30FD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2D74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A949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2FF5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3C6B4956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F73C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8A04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B7C3" w14:textId="77777777" w:rsidR="00E73880" w:rsidRPr="00E73880" w:rsidRDefault="00E73880" w:rsidP="00E73880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7480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2DDD0A57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453A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ABDE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4FC5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1686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2D9A5423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8898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F2A7" w14:textId="77777777" w:rsidR="00E73880" w:rsidRPr="00E73880" w:rsidRDefault="00E73880" w:rsidP="00E73880">
            <w:pPr>
              <w:keepNext/>
              <w:spacing w:before="240" w:after="60"/>
              <w:jc w:val="left"/>
              <w:outlineLvl w:val="0"/>
              <w:rPr>
                <w:rFonts w:ascii="Cambria" w:eastAsia="Times New Roman" w:hAnsi="Cambria"/>
                <w:bCs/>
                <w:kern w:val="32"/>
                <w:szCs w:val="28"/>
                <w:lang w:val="x-none" w:eastAsia="x-none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DCCB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0F6C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737F7975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9B82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8712" w14:textId="77777777" w:rsidR="00E73880" w:rsidRPr="00E73880" w:rsidRDefault="00E73880" w:rsidP="00E73880">
            <w:pPr>
              <w:keepNext/>
              <w:spacing w:before="240" w:after="60"/>
              <w:jc w:val="left"/>
              <w:outlineLvl w:val="0"/>
              <w:rPr>
                <w:rFonts w:ascii="Cambria" w:eastAsia="Times New Roman" w:hAnsi="Cambria"/>
                <w:bCs/>
                <w:kern w:val="32"/>
                <w:szCs w:val="28"/>
                <w:lang w:val="x-none" w:eastAsia="x-none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83E6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D78A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456C513F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83C6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2FF4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235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586F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1C788D7D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BD32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02CE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51EF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0108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6BDAC933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B85E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E4B0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F50D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C7A5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3A146F83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9593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FF8C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5ADA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317E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30962CB2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CC08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7C5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ABE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2D43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38C2E12D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7BD7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8C0C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70E3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AE14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6B848F5A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3FC2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C919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92D5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CB8D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73880" w:rsidRPr="00E73880" w14:paraId="330EFD26" w14:textId="77777777" w:rsidTr="00E73880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5333" w14:textId="77777777" w:rsidR="00E73880" w:rsidRPr="00E73880" w:rsidRDefault="00E73880" w:rsidP="00E73880">
            <w:pPr>
              <w:numPr>
                <w:ilvl w:val="0"/>
                <w:numId w:val="46"/>
              </w:numPr>
              <w:spacing w:before="120" w:after="120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C2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CA55" w14:textId="77777777" w:rsidR="00E73880" w:rsidRPr="00E73880" w:rsidRDefault="00E73880" w:rsidP="00E73880">
            <w:pPr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1D6F" w14:textId="77777777" w:rsidR="00E73880" w:rsidRPr="00E73880" w:rsidRDefault="00E73880" w:rsidP="00E73880">
            <w:pPr>
              <w:spacing w:before="120" w:after="12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61125BC4" w14:textId="77777777" w:rsidR="009339D0" w:rsidRPr="00CC7031" w:rsidRDefault="009339D0" w:rsidP="004472B8">
      <w:pPr>
        <w:ind w:right="74" w:firstLine="709"/>
        <w:rPr>
          <w:sz w:val="24"/>
          <w:szCs w:val="24"/>
        </w:rPr>
      </w:pPr>
    </w:p>
    <w:sectPr w:rsidR="009339D0" w:rsidRPr="00CC7031" w:rsidSect="00A859F1">
      <w:footerReference w:type="default" r:id="rId7"/>
      <w:head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BFEEB" w14:textId="77777777" w:rsidR="009B13C5" w:rsidRDefault="009B13C5" w:rsidP="00B0473F">
      <w:r>
        <w:separator/>
      </w:r>
    </w:p>
  </w:endnote>
  <w:endnote w:type="continuationSeparator" w:id="0">
    <w:p w14:paraId="7F6F98EC" w14:textId="77777777" w:rsidR="009B13C5" w:rsidRDefault="009B13C5" w:rsidP="00B0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E53A0" w14:textId="77777777" w:rsidR="00B0473F" w:rsidRPr="004C73F2" w:rsidRDefault="00B0473F" w:rsidP="004C73F2">
    <w:pPr>
      <w:pStyle w:val="af0"/>
      <w:jc w:val="right"/>
      <w:rPr>
        <w:sz w:val="24"/>
        <w:szCs w:val="24"/>
      </w:rPr>
    </w:pPr>
    <w:r w:rsidRPr="00B0473F">
      <w:rPr>
        <w:sz w:val="24"/>
        <w:szCs w:val="24"/>
      </w:rPr>
      <w:t xml:space="preserve">Страница </w:t>
    </w:r>
    <w:r w:rsidRPr="00B0473F">
      <w:rPr>
        <w:b/>
        <w:sz w:val="24"/>
        <w:szCs w:val="24"/>
      </w:rPr>
      <w:fldChar w:fldCharType="begin"/>
    </w:r>
    <w:r w:rsidRPr="00B0473F">
      <w:rPr>
        <w:b/>
        <w:sz w:val="24"/>
        <w:szCs w:val="24"/>
      </w:rPr>
      <w:instrText>PAGE  \* Arabic  \* MERGEFORMAT</w:instrText>
    </w:r>
    <w:r w:rsidRPr="00B0473F">
      <w:rPr>
        <w:b/>
        <w:sz w:val="24"/>
        <w:szCs w:val="24"/>
      </w:rPr>
      <w:fldChar w:fldCharType="separate"/>
    </w:r>
    <w:r w:rsidR="00530275">
      <w:rPr>
        <w:b/>
        <w:noProof/>
        <w:sz w:val="24"/>
        <w:szCs w:val="24"/>
      </w:rPr>
      <w:t>3</w:t>
    </w:r>
    <w:r w:rsidRPr="00B0473F">
      <w:rPr>
        <w:b/>
        <w:sz w:val="24"/>
        <w:szCs w:val="24"/>
      </w:rPr>
      <w:fldChar w:fldCharType="end"/>
    </w:r>
    <w:r w:rsidRPr="00B0473F">
      <w:rPr>
        <w:sz w:val="24"/>
        <w:szCs w:val="24"/>
      </w:rPr>
      <w:t xml:space="preserve"> из </w:t>
    </w:r>
    <w:r w:rsidRPr="00B0473F">
      <w:rPr>
        <w:b/>
        <w:sz w:val="24"/>
        <w:szCs w:val="24"/>
      </w:rPr>
      <w:fldChar w:fldCharType="begin"/>
    </w:r>
    <w:r w:rsidRPr="00B0473F">
      <w:rPr>
        <w:b/>
        <w:sz w:val="24"/>
        <w:szCs w:val="24"/>
      </w:rPr>
      <w:instrText>NUMPAGES  \* Arabic  \* MERGEFORMAT</w:instrText>
    </w:r>
    <w:r w:rsidRPr="00B0473F">
      <w:rPr>
        <w:b/>
        <w:sz w:val="24"/>
        <w:szCs w:val="24"/>
      </w:rPr>
      <w:fldChar w:fldCharType="separate"/>
    </w:r>
    <w:r w:rsidR="00530275">
      <w:rPr>
        <w:b/>
        <w:noProof/>
        <w:sz w:val="24"/>
        <w:szCs w:val="24"/>
      </w:rPr>
      <w:t>5</w:t>
    </w:r>
    <w:r w:rsidRPr="00B0473F">
      <w:rPr>
        <w:b/>
        <w:sz w:val="24"/>
        <w:szCs w:val="24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20284" w14:textId="77777777" w:rsidR="009B13C5" w:rsidRDefault="009B13C5" w:rsidP="00B0473F">
      <w:r>
        <w:separator/>
      </w:r>
    </w:p>
  </w:footnote>
  <w:footnote w:type="continuationSeparator" w:id="0">
    <w:p w14:paraId="3175CAD0" w14:textId="77777777" w:rsidR="009B13C5" w:rsidRDefault="009B13C5" w:rsidP="00B0473F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0000002"/>
    <w:multiLevelType w:val="hybridMultilevel"/>
    <w:tmpl w:val="00000002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7"/>
    <w:multiLevelType w:val="hybridMultilevel"/>
    <w:tmpl w:val="00000007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8"/>
    <w:multiLevelType w:val="hybridMultilevel"/>
    <w:tmpl w:val="00000008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9"/>
    <w:multiLevelType w:val="hybridMultilevel"/>
    <w:tmpl w:val="00000009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296687B"/>
    <w:multiLevelType w:val="multilevel"/>
    <w:tmpl w:val="B1102B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070447E4"/>
    <w:multiLevelType w:val="multilevel"/>
    <w:tmpl w:val="27009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098A1978"/>
    <w:multiLevelType w:val="hybridMultilevel"/>
    <w:tmpl w:val="76E825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ACD1204"/>
    <w:multiLevelType w:val="hybridMultilevel"/>
    <w:tmpl w:val="6650618A"/>
    <w:lvl w:ilvl="0" w:tplc="5D8638C2">
      <w:start w:val="1"/>
      <w:numFmt w:val="bullet"/>
      <w:pStyle w:val="2"/>
      <w:suff w:val="space"/>
      <w:lvlText w:val=""/>
      <w:lvlJc w:val="left"/>
      <w:pPr>
        <w:ind w:left="0" w:firstLine="155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13" w15:restartNumberingAfterBreak="0">
    <w:nsid w:val="10571E78"/>
    <w:multiLevelType w:val="hybridMultilevel"/>
    <w:tmpl w:val="570839B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42A525A"/>
    <w:multiLevelType w:val="multilevel"/>
    <w:tmpl w:val="91DC51A6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Arial" w:hAnsi="Arial" w:hint="default"/>
        <w:sz w:val="24"/>
      </w:rPr>
    </w:lvl>
    <w:lvl w:ilvl="1">
      <w:start w:val="1"/>
      <w:numFmt w:val="bullet"/>
      <w:suff w:val="space"/>
      <w:lvlText w:val="-"/>
      <w:lvlJc w:val="left"/>
      <w:pPr>
        <w:ind w:left="720" w:firstLine="771"/>
      </w:pPr>
      <w:rPr>
        <w:rFonts w:ascii="Times New Roman" w:hAnsi="Times New Roman" w:cs="Times New Roman" w:hint="default"/>
        <w:sz w:val="28"/>
      </w:rPr>
    </w:lvl>
    <w:lvl w:ilvl="2">
      <w:start w:val="1"/>
      <w:numFmt w:val="bullet"/>
      <w:suff w:val="space"/>
      <w:lvlText w:val="-"/>
      <w:lvlJc w:val="left"/>
      <w:pPr>
        <w:ind w:left="5376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5" w15:restartNumberingAfterBreak="0">
    <w:nsid w:val="1ABB1DDC"/>
    <w:multiLevelType w:val="hybridMultilevel"/>
    <w:tmpl w:val="805264AC"/>
    <w:lvl w:ilvl="0" w:tplc="137E05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D65595D"/>
    <w:multiLevelType w:val="hybridMultilevel"/>
    <w:tmpl w:val="D43EF2C4"/>
    <w:lvl w:ilvl="0" w:tplc="137E05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C4A943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B35E2C"/>
    <w:multiLevelType w:val="multilevel"/>
    <w:tmpl w:val="F2B81DD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21A6C2F"/>
    <w:multiLevelType w:val="hybridMultilevel"/>
    <w:tmpl w:val="39AE27B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3826CFF"/>
    <w:multiLevelType w:val="multilevel"/>
    <w:tmpl w:val="676862A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298F0375"/>
    <w:multiLevelType w:val="hybridMultilevel"/>
    <w:tmpl w:val="13BC884E"/>
    <w:lvl w:ilvl="0" w:tplc="CCC88D02">
      <w:start w:val="1"/>
      <w:numFmt w:val="decimal"/>
      <w:suff w:val="space"/>
      <w:lvlText w:val="1.%1."/>
      <w:lvlJc w:val="left"/>
      <w:pPr>
        <w:ind w:left="3753" w:hanging="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1" w15:restartNumberingAfterBreak="0">
    <w:nsid w:val="29D0597B"/>
    <w:multiLevelType w:val="hybridMultilevel"/>
    <w:tmpl w:val="3392F02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8F14F2"/>
    <w:multiLevelType w:val="hybridMultilevel"/>
    <w:tmpl w:val="807EDE74"/>
    <w:lvl w:ilvl="0" w:tplc="B35434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64D40F2"/>
    <w:multiLevelType w:val="multilevel"/>
    <w:tmpl w:val="96500C7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128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25" w15:restartNumberingAfterBreak="0">
    <w:nsid w:val="48E6631F"/>
    <w:multiLevelType w:val="hybridMultilevel"/>
    <w:tmpl w:val="4B320A9E"/>
    <w:lvl w:ilvl="0" w:tplc="BA725DC4">
      <w:start w:val="1"/>
      <w:numFmt w:val="bullet"/>
      <w:pStyle w:val="a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E1C5DA3"/>
    <w:multiLevelType w:val="hybridMultilevel"/>
    <w:tmpl w:val="6E7C25FA"/>
    <w:lvl w:ilvl="0" w:tplc="6A1AE6B2">
      <w:start w:val="1"/>
      <w:numFmt w:val="bullet"/>
      <w:pStyle w:val="3"/>
      <w:suff w:val="space"/>
      <w:lvlText w:val="o"/>
      <w:lvlJc w:val="left"/>
      <w:pPr>
        <w:ind w:left="0" w:firstLine="1985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7" w15:restartNumberingAfterBreak="0">
    <w:nsid w:val="4FF41930"/>
    <w:multiLevelType w:val="multilevel"/>
    <w:tmpl w:val="19E856AC"/>
    <w:lvl w:ilvl="0">
      <w:start w:val="1"/>
      <w:numFmt w:val="decimal"/>
      <w:pStyle w:val="Appendix1"/>
      <w:suff w:val="space"/>
      <w:lvlText w:val="Приложение %1"/>
      <w:lvlJc w:val="left"/>
      <w:pPr>
        <w:ind w:left="0" w:firstLine="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Appendix2"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Appendix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ppendix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330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77"/>
        </w:tabs>
        <w:ind w:left="38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77"/>
        </w:tabs>
        <w:ind w:left="43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"/>
        </w:tabs>
        <w:ind w:left="48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7"/>
        </w:tabs>
        <w:ind w:left="5397" w:hanging="1440"/>
      </w:pPr>
      <w:rPr>
        <w:rFonts w:hint="default"/>
      </w:rPr>
    </w:lvl>
  </w:abstractNum>
  <w:abstractNum w:abstractNumId="28" w15:restartNumberingAfterBreak="0">
    <w:nsid w:val="559F099D"/>
    <w:multiLevelType w:val="multilevel"/>
    <w:tmpl w:val="3FE6AB50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58A333A3"/>
    <w:multiLevelType w:val="hybridMultilevel"/>
    <w:tmpl w:val="8466C9F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90259C1"/>
    <w:multiLevelType w:val="multilevel"/>
    <w:tmpl w:val="5DDE80DE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suff w:val="space"/>
      <w:lvlText w:val="-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bullet"/>
      <w:suff w:val="space"/>
      <w:lvlText w:val="-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31" w15:restartNumberingAfterBreak="0">
    <w:nsid w:val="5EEC4626"/>
    <w:multiLevelType w:val="hybridMultilevel"/>
    <w:tmpl w:val="E83AB9C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5F951FF"/>
    <w:multiLevelType w:val="hybridMultilevel"/>
    <w:tmpl w:val="0CC41532"/>
    <w:lvl w:ilvl="0" w:tplc="4FAA8AD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</w:rPr>
    </w:lvl>
    <w:lvl w:ilvl="1" w:tplc="7DBE501C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 CYR" w:eastAsia="Times New Roman" w:hAnsi="Arial CYR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 w15:restartNumberingAfterBreak="0">
    <w:nsid w:val="67B26EA9"/>
    <w:multiLevelType w:val="hybridMultilevel"/>
    <w:tmpl w:val="18A6F08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8B379B8"/>
    <w:multiLevelType w:val="hybridMultilevel"/>
    <w:tmpl w:val="54CED9C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5" w15:restartNumberingAfterBreak="0">
    <w:nsid w:val="6FDD338F"/>
    <w:multiLevelType w:val="multilevel"/>
    <w:tmpl w:val="4F86504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BE5975"/>
    <w:multiLevelType w:val="multilevel"/>
    <w:tmpl w:val="24ECE774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20"/>
      <w:isLgl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1"/>
      <w:pStyle w:val="Heading1item"/>
      <w:lvlText w:val="%1.%5"/>
      <w:lvlJc w:val="left"/>
      <w:pPr>
        <w:tabs>
          <w:tab w:val="num" w:pos="-1083"/>
        </w:tabs>
        <w:ind w:left="1149" w:hanging="792"/>
      </w:pPr>
      <w:rPr>
        <w:rFonts w:hint="default"/>
      </w:rPr>
    </w:lvl>
    <w:lvl w:ilvl="5">
      <w:start w:val="1"/>
      <w:numFmt w:val="decimal"/>
      <w:pStyle w:val="Heading1Subitem"/>
      <w:lvlText w:val="%1.%2.%3.%4.%5.%6."/>
      <w:lvlJc w:val="left"/>
      <w:pPr>
        <w:tabs>
          <w:tab w:val="num" w:pos="-360"/>
        </w:tabs>
        <w:ind w:left="2376" w:hanging="936"/>
      </w:pPr>
      <w:rPr>
        <w:rFonts w:hint="default"/>
      </w:rPr>
    </w:lvl>
    <w:lvl w:ilvl="6">
      <w:start w:val="1"/>
      <w:numFmt w:val="decimal"/>
      <w:lvlRestart w:val="1"/>
      <w:pStyle w:val="heading2item"/>
      <w:lvlText w:val="%1.%2.%3.%4.%5.%6.%7."/>
      <w:lvlJc w:val="left"/>
      <w:pPr>
        <w:tabs>
          <w:tab w:val="num" w:pos="-1083"/>
        </w:tabs>
        <w:ind w:left="2157" w:hanging="1080"/>
      </w:pPr>
      <w:rPr>
        <w:rFonts w:hint="default"/>
      </w:rPr>
    </w:lvl>
    <w:lvl w:ilvl="7">
      <w:start w:val="1"/>
      <w:numFmt w:val="decimal"/>
      <w:pStyle w:val="Heading2subitem"/>
      <w:lvlText w:val="%1.%2.%3.%4.%5.%6.%7.%8."/>
      <w:lvlJc w:val="left"/>
      <w:pPr>
        <w:tabs>
          <w:tab w:val="num" w:pos="-1083"/>
        </w:tabs>
        <w:ind w:left="2661" w:hanging="1224"/>
      </w:pPr>
      <w:rPr>
        <w:rFonts w:hint="default"/>
      </w:rPr>
    </w:lvl>
    <w:lvl w:ilvl="8">
      <w:start w:val="1"/>
      <w:numFmt w:val="decimal"/>
      <w:lvlRestart w:val="1"/>
      <w:pStyle w:val="heading3item"/>
      <w:lvlText w:val="%1.%2.%3.%4.%5.%6.%7.%8.%9."/>
      <w:lvlJc w:val="left"/>
      <w:pPr>
        <w:tabs>
          <w:tab w:val="num" w:pos="-720"/>
        </w:tabs>
        <w:ind w:left="3600" w:hanging="1440"/>
      </w:pPr>
      <w:rPr>
        <w:rFonts w:hint="default"/>
      </w:rPr>
    </w:lvl>
  </w:abstractNum>
  <w:abstractNum w:abstractNumId="38" w15:restartNumberingAfterBreak="0">
    <w:nsid w:val="77223188"/>
    <w:multiLevelType w:val="multilevel"/>
    <w:tmpl w:val="DE1A4CF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8C56EC5"/>
    <w:multiLevelType w:val="hybridMultilevel"/>
    <w:tmpl w:val="999471E2"/>
    <w:lvl w:ilvl="0" w:tplc="D90C310A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F40FB0"/>
    <w:multiLevelType w:val="hybridMultilevel"/>
    <w:tmpl w:val="1278F70A"/>
    <w:lvl w:ilvl="0" w:tplc="137E05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705590">
    <w:abstractNumId w:val="9"/>
  </w:num>
  <w:num w:numId="2" w16cid:durableId="293175247">
    <w:abstractNumId w:val="19"/>
  </w:num>
  <w:num w:numId="3" w16cid:durableId="1976636809">
    <w:abstractNumId w:val="35"/>
  </w:num>
  <w:num w:numId="4" w16cid:durableId="999431226">
    <w:abstractNumId w:val="17"/>
  </w:num>
  <w:num w:numId="5" w16cid:durableId="956333878">
    <w:abstractNumId w:val="28"/>
  </w:num>
  <w:num w:numId="6" w16cid:durableId="2139958164">
    <w:abstractNumId w:val="38"/>
  </w:num>
  <w:num w:numId="7" w16cid:durableId="40173973">
    <w:abstractNumId w:val="31"/>
  </w:num>
  <w:num w:numId="8" w16cid:durableId="1532180942">
    <w:abstractNumId w:val="29"/>
  </w:num>
  <w:num w:numId="9" w16cid:durableId="198931031">
    <w:abstractNumId w:val="18"/>
  </w:num>
  <w:num w:numId="10" w16cid:durableId="2115704603">
    <w:abstractNumId w:val="13"/>
  </w:num>
  <w:num w:numId="11" w16cid:durableId="921841217">
    <w:abstractNumId w:val="33"/>
  </w:num>
  <w:num w:numId="12" w16cid:durableId="729502321">
    <w:abstractNumId w:val="11"/>
  </w:num>
  <w:num w:numId="13" w16cid:durableId="1541748797">
    <w:abstractNumId w:val="34"/>
  </w:num>
  <w:num w:numId="14" w16cid:durableId="350835645">
    <w:abstractNumId w:val="21"/>
  </w:num>
  <w:num w:numId="15" w16cid:durableId="1476872916">
    <w:abstractNumId w:val="0"/>
  </w:num>
  <w:num w:numId="16" w16cid:durableId="1254511565">
    <w:abstractNumId w:val="1"/>
  </w:num>
  <w:num w:numId="17" w16cid:durableId="16469270">
    <w:abstractNumId w:val="2"/>
  </w:num>
  <w:num w:numId="18" w16cid:durableId="912931580">
    <w:abstractNumId w:val="3"/>
  </w:num>
  <w:num w:numId="19" w16cid:durableId="739257875">
    <w:abstractNumId w:val="4"/>
  </w:num>
  <w:num w:numId="20" w16cid:durableId="1707832887">
    <w:abstractNumId w:val="5"/>
  </w:num>
  <w:num w:numId="21" w16cid:durableId="1965387129">
    <w:abstractNumId w:val="6"/>
  </w:num>
  <w:num w:numId="22" w16cid:durableId="1561094481">
    <w:abstractNumId w:val="7"/>
  </w:num>
  <w:num w:numId="23" w16cid:durableId="1166019535">
    <w:abstractNumId w:val="8"/>
  </w:num>
  <w:num w:numId="24" w16cid:durableId="731972014">
    <w:abstractNumId w:val="20"/>
  </w:num>
  <w:num w:numId="25" w16cid:durableId="1008021966">
    <w:abstractNumId w:val="23"/>
  </w:num>
  <w:num w:numId="26" w16cid:durableId="634334338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80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tabs>
            <w:tab w:val="num" w:pos="1080"/>
          </w:tabs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tabs>
            <w:tab w:val="num" w:pos="1080"/>
          </w:tabs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1440"/>
          </w:tabs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tabs>
            <w:tab w:val="num" w:pos="1440"/>
          </w:tabs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tabs>
            <w:tab w:val="num" w:pos="1800"/>
          </w:tabs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1800"/>
          </w:tabs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tabs>
            <w:tab w:val="num" w:pos="2160"/>
          </w:tabs>
          <w:ind w:left="2160" w:hanging="1800"/>
        </w:pPr>
        <w:rPr>
          <w:rFonts w:hint="default"/>
        </w:rPr>
      </w:lvl>
    </w:lvlOverride>
  </w:num>
  <w:num w:numId="27" w16cid:durableId="1329938330">
    <w:abstractNumId w:val="14"/>
  </w:num>
  <w:num w:numId="28" w16cid:durableId="1978410307">
    <w:abstractNumId w:val="30"/>
  </w:num>
  <w:num w:numId="29" w16cid:durableId="1697803927">
    <w:abstractNumId w:val="37"/>
  </w:num>
  <w:num w:numId="30" w16cid:durableId="1242452367">
    <w:abstractNumId w:val="39"/>
  </w:num>
  <w:num w:numId="31" w16cid:durableId="214858906">
    <w:abstractNumId w:val="24"/>
  </w:num>
  <w:num w:numId="32" w16cid:durableId="738282216">
    <w:abstractNumId w:val="27"/>
  </w:num>
  <w:num w:numId="33" w16cid:durableId="1171024093">
    <w:abstractNumId w:val="10"/>
  </w:num>
  <w:num w:numId="34" w16cid:durableId="1910266027">
    <w:abstractNumId w:val="40"/>
  </w:num>
  <w:num w:numId="35" w16cid:durableId="452401635">
    <w:abstractNumId w:val="16"/>
  </w:num>
  <w:num w:numId="36" w16cid:durableId="1047143994">
    <w:abstractNumId w:val="15"/>
  </w:num>
  <w:num w:numId="37" w16cid:durableId="986278505">
    <w:abstractNumId w:val="25"/>
  </w:num>
  <w:num w:numId="38" w16cid:durableId="78230700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32351229">
    <w:abstractNumId w:val="25"/>
    <w:lvlOverride w:ilvl="0">
      <w:startOverride w:val="1"/>
    </w:lvlOverride>
  </w:num>
  <w:num w:numId="40" w16cid:durableId="2049647797">
    <w:abstractNumId w:val="25"/>
    <w:lvlOverride w:ilvl="0">
      <w:startOverride w:val="1"/>
    </w:lvlOverride>
  </w:num>
  <w:num w:numId="41" w16cid:durableId="140075527">
    <w:abstractNumId w:val="12"/>
  </w:num>
  <w:num w:numId="42" w16cid:durableId="218129422">
    <w:abstractNumId w:val="12"/>
    <w:lvlOverride w:ilvl="0">
      <w:startOverride w:val="1"/>
    </w:lvlOverride>
  </w:num>
  <w:num w:numId="43" w16cid:durableId="1878546424">
    <w:abstractNumId w:val="26"/>
  </w:num>
  <w:num w:numId="44" w16cid:durableId="1782216113">
    <w:abstractNumId w:val="26"/>
    <w:lvlOverride w:ilvl="0">
      <w:startOverride w:val="1"/>
    </w:lvlOverride>
  </w:num>
  <w:num w:numId="45" w16cid:durableId="1250969497">
    <w:abstractNumId w:val="26"/>
    <w:lvlOverride w:ilvl="0">
      <w:startOverride w:val="1"/>
    </w:lvlOverride>
  </w:num>
  <w:num w:numId="46" w16cid:durableId="14640366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0664406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04"/>
    <w:rsid w:val="00010004"/>
    <w:rsid w:val="0003061D"/>
    <w:rsid w:val="00043E7B"/>
    <w:rsid w:val="000569EB"/>
    <w:rsid w:val="00063267"/>
    <w:rsid w:val="00070215"/>
    <w:rsid w:val="00081B80"/>
    <w:rsid w:val="000A163D"/>
    <w:rsid w:val="000B1353"/>
    <w:rsid w:val="000B4E9B"/>
    <w:rsid w:val="000C51AF"/>
    <w:rsid w:val="000C5242"/>
    <w:rsid w:val="000D67D1"/>
    <w:rsid w:val="00100D36"/>
    <w:rsid w:val="00102EA6"/>
    <w:rsid w:val="001046B3"/>
    <w:rsid w:val="0016393B"/>
    <w:rsid w:val="00163DD2"/>
    <w:rsid w:val="001712D5"/>
    <w:rsid w:val="00172ECA"/>
    <w:rsid w:val="001764E0"/>
    <w:rsid w:val="00184D29"/>
    <w:rsid w:val="001B4D6E"/>
    <w:rsid w:val="001C5C21"/>
    <w:rsid w:val="001C6E70"/>
    <w:rsid w:val="001E7A4C"/>
    <w:rsid w:val="001F006C"/>
    <w:rsid w:val="001F22E4"/>
    <w:rsid w:val="001F7597"/>
    <w:rsid w:val="002174E3"/>
    <w:rsid w:val="00251146"/>
    <w:rsid w:val="002608EB"/>
    <w:rsid w:val="00263F8A"/>
    <w:rsid w:val="00266687"/>
    <w:rsid w:val="00267E58"/>
    <w:rsid w:val="0028425C"/>
    <w:rsid w:val="002902BD"/>
    <w:rsid w:val="002A2FD6"/>
    <w:rsid w:val="002A4013"/>
    <w:rsid w:val="002B09A3"/>
    <w:rsid w:val="002B6391"/>
    <w:rsid w:val="002D3539"/>
    <w:rsid w:val="002E22D5"/>
    <w:rsid w:val="002F7DAC"/>
    <w:rsid w:val="00307C85"/>
    <w:rsid w:val="00312D91"/>
    <w:rsid w:val="00340E58"/>
    <w:rsid w:val="00355B91"/>
    <w:rsid w:val="003728DD"/>
    <w:rsid w:val="0037328D"/>
    <w:rsid w:val="00373C1F"/>
    <w:rsid w:val="00376275"/>
    <w:rsid w:val="0038514C"/>
    <w:rsid w:val="003A125D"/>
    <w:rsid w:val="003B5965"/>
    <w:rsid w:val="003C2124"/>
    <w:rsid w:val="003C2501"/>
    <w:rsid w:val="003C387E"/>
    <w:rsid w:val="003C68F2"/>
    <w:rsid w:val="003D41C4"/>
    <w:rsid w:val="003E74C0"/>
    <w:rsid w:val="003F0A1D"/>
    <w:rsid w:val="003F714E"/>
    <w:rsid w:val="00407064"/>
    <w:rsid w:val="00413789"/>
    <w:rsid w:val="0042794A"/>
    <w:rsid w:val="004472B8"/>
    <w:rsid w:val="004553A0"/>
    <w:rsid w:val="00483FC9"/>
    <w:rsid w:val="00494775"/>
    <w:rsid w:val="004951E2"/>
    <w:rsid w:val="004A7D8B"/>
    <w:rsid w:val="004B0C2B"/>
    <w:rsid w:val="004B6686"/>
    <w:rsid w:val="004C73F2"/>
    <w:rsid w:val="004D167A"/>
    <w:rsid w:val="004F784D"/>
    <w:rsid w:val="005042E8"/>
    <w:rsid w:val="005107E4"/>
    <w:rsid w:val="00516905"/>
    <w:rsid w:val="00530275"/>
    <w:rsid w:val="00532C5F"/>
    <w:rsid w:val="005358D0"/>
    <w:rsid w:val="00544F89"/>
    <w:rsid w:val="0055747D"/>
    <w:rsid w:val="0057703A"/>
    <w:rsid w:val="00580781"/>
    <w:rsid w:val="00583D3E"/>
    <w:rsid w:val="0059168F"/>
    <w:rsid w:val="0059645A"/>
    <w:rsid w:val="005B3386"/>
    <w:rsid w:val="005D2E8C"/>
    <w:rsid w:val="005E78C1"/>
    <w:rsid w:val="00605B4F"/>
    <w:rsid w:val="006100A7"/>
    <w:rsid w:val="0061149B"/>
    <w:rsid w:val="006272BD"/>
    <w:rsid w:val="00645088"/>
    <w:rsid w:val="00646ADB"/>
    <w:rsid w:val="0065447F"/>
    <w:rsid w:val="00665E49"/>
    <w:rsid w:val="00665F9E"/>
    <w:rsid w:val="006745A3"/>
    <w:rsid w:val="00681647"/>
    <w:rsid w:val="00681D0E"/>
    <w:rsid w:val="00682307"/>
    <w:rsid w:val="006A0104"/>
    <w:rsid w:val="006A7A12"/>
    <w:rsid w:val="006B04A4"/>
    <w:rsid w:val="006B0E17"/>
    <w:rsid w:val="006B303A"/>
    <w:rsid w:val="006B6419"/>
    <w:rsid w:val="006C5C6B"/>
    <w:rsid w:val="006D45FF"/>
    <w:rsid w:val="006E0508"/>
    <w:rsid w:val="006F631D"/>
    <w:rsid w:val="00725656"/>
    <w:rsid w:val="007353A6"/>
    <w:rsid w:val="0076192D"/>
    <w:rsid w:val="0076278A"/>
    <w:rsid w:val="00766B29"/>
    <w:rsid w:val="00771AFC"/>
    <w:rsid w:val="00771C6A"/>
    <w:rsid w:val="00775A70"/>
    <w:rsid w:val="00783D60"/>
    <w:rsid w:val="007856F8"/>
    <w:rsid w:val="007A44EE"/>
    <w:rsid w:val="007B10BA"/>
    <w:rsid w:val="007C000F"/>
    <w:rsid w:val="007C7907"/>
    <w:rsid w:val="007C7F62"/>
    <w:rsid w:val="007D11D0"/>
    <w:rsid w:val="007F7072"/>
    <w:rsid w:val="00806AA3"/>
    <w:rsid w:val="0081164D"/>
    <w:rsid w:val="00834CA8"/>
    <w:rsid w:val="00863E3A"/>
    <w:rsid w:val="0087083F"/>
    <w:rsid w:val="00882DC0"/>
    <w:rsid w:val="008926B1"/>
    <w:rsid w:val="0089463D"/>
    <w:rsid w:val="008A0342"/>
    <w:rsid w:val="008A4A8C"/>
    <w:rsid w:val="008C6712"/>
    <w:rsid w:val="008D4A1B"/>
    <w:rsid w:val="0090251D"/>
    <w:rsid w:val="00905AAB"/>
    <w:rsid w:val="009339D0"/>
    <w:rsid w:val="0094542E"/>
    <w:rsid w:val="00953158"/>
    <w:rsid w:val="00953E99"/>
    <w:rsid w:val="00963245"/>
    <w:rsid w:val="009641A9"/>
    <w:rsid w:val="00972CCB"/>
    <w:rsid w:val="00983B7F"/>
    <w:rsid w:val="009A193D"/>
    <w:rsid w:val="009A4E14"/>
    <w:rsid w:val="009B008B"/>
    <w:rsid w:val="009B13C5"/>
    <w:rsid w:val="009D3C2E"/>
    <w:rsid w:val="009E0FFA"/>
    <w:rsid w:val="009E2836"/>
    <w:rsid w:val="00A04012"/>
    <w:rsid w:val="00A14873"/>
    <w:rsid w:val="00A14A9A"/>
    <w:rsid w:val="00A307AD"/>
    <w:rsid w:val="00A31B0F"/>
    <w:rsid w:val="00A375F0"/>
    <w:rsid w:val="00A50974"/>
    <w:rsid w:val="00A61BFF"/>
    <w:rsid w:val="00A65875"/>
    <w:rsid w:val="00A769D0"/>
    <w:rsid w:val="00A859F1"/>
    <w:rsid w:val="00AA4A72"/>
    <w:rsid w:val="00AA74A7"/>
    <w:rsid w:val="00AB0AC0"/>
    <w:rsid w:val="00AB195F"/>
    <w:rsid w:val="00AB4B80"/>
    <w:rsid w:val="00AD51AB"/>
    <w:rsid w:val="00AE1753"/>
    <w:rsid w:val="00B0390A"/>
    <w:rsid w:val="00B0473F"/>
    <w:rsid w:val="00B053FA"/>
    <w:rsid w:val="00B06582"/>
    <w:rsid w:val="00B16007"/>
    <w:rsid w:val="00B224A2"/>
    <w:rsid w:val="00B26C31"/>
    <w:rsid w:val="00B31664"/>
    <w:rsid w:val="00B340FB"/>
    <w:rsid w:val="00B36322"/>
    <w:rsid w:val="00B556A8"/>
    <w:rsid w:val="00B83B5B"/>
    <w:rsid w:val="00B96A8F"/>
    <w:rsid w:val="00BA2ABE"/>
    <w:rsid w:val="00BA33EC"/>
    <w:rsid w:val="00BA4334"/>
    <w:rsid w:val="00BB7301"/>
    <w:rsid w:val="00BD05B3"/>
    <w:rsid w:val="00BE4793"/>
    <w:rsid w:val="00BE55CA"/>
    <w:rsid w:val="00C2078A"/>
    <w:rsid w:val="00C23B8C"/>
    <w:rsid w:val="00C250E0"/>
    <w:rsid w:val="00C251DD"/>
    <w:rsid w:val="00C254ED"/>
    <w:rsid w:val="00C3088C"/>
    <w:rsid w:val="00C309E3"/>
    <w:rsid w:val="00C43940"/>
    <w:rsid w:val="00C50334"/>
    <w:rsid w:val="00C5367E"/>
    <w:rsid w:val="00C62EB1"/>
    <w:rsid w:val="00C63AB9"/>
    <w:rsid w:val="00C7074B"/>
    <w:rsid w:val="00C713C7"/>
    <w:rsid w:val="00C74C04"/>
    <w:rsid w:val="00CA1C96"/>
    <w:rsid w:val="00CA74BA"/>
    <w:rsid w:val="00CB5D9B"/>
    <w:rsid w:val="00CC7031"/>
    <w:rsid w:val="00CD4582"/>
    <w:rsid w:val="00CD60D7"/>
    <w:rsid w:val="00CE365C"/>
    <w:rsid w:val="00D06595"/>
    <w:rsid w:val="00D11B8B"/>
    <w:rsid w:val="00D17748"/>
    <w:rsid w:val="00D17BB1"/>
    <w:rsid w:val="00D31A50"/>
    <w:rsid w:val="00D31FB4"/>
    <w:rsid w:val="00D516B3"/>
    <w:rsid w:val="00D736C9"/>
    <w:rsid w:val="00D954B9"/>
    <w:rsid w:val="00DA225F"/>
    <w:rsid w:val="00DA6661"/>
    <w:rsid w:val="00DD4D99"/>
    <w:rsid w:val="00DE2AE3"/>
    <w:rsid w:val="00DE70EB"/>
    <w:rsid w:val="00E042DE"/>
    <w:rsid w:val="00E2165D"/>
    <w:rsid w:val="00E21B63"/>
    <w:rsid w:val="00E23C84"/>
    <w:rsid w:val="00E322E7"/>
    <w:rsid w:val="00E51DCF"/>
    <w:rsid w:val="00E52228"/>
    <w:rsid w:val="00E574D4"/>
    <w:rsid w:val="00E64346"/>
    <w:rsid w:val="00E67F47"/>
    <w:rsid w:val="00E73880"/>
    <w:rsid w:val="00EB5662"/>
    <w:rsid w:val="00EC7416"/>
    <w:rsid w:val="00F0605D"/>
    <w:rsid w:val="00F25164"/>
    <w:rsid w:val="00F31738"/>
    <w:rsid w:val="00F3258F"/>
    <w:rsid w:val="00F36A28"/>
    <w:rsid w:val="00F479F5"/>
    <w:rsid w:val="00F659AB"/>
    <w:rsid w:val="00F70E4A"/>
    <w:rsid w:val="00F82251"/>
    <w:rsid w:val="00F90C4E"/>
    <w:rsid w:val="00F97AA7"/>
    <w:rsid w:val="00FA13F1"/>
    <w:rsid w:val="00FA6CE1"/>
    <w:rsid w:val="00FB4EE9"/>
    <w:rsid w:val="00FC4693"/>
    <w:rsid w:val="00FD3AF8"/>
    <w:rsid w:val="00FD6CB3"/>
    <w:rsid w:val="00FE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15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06582"/>
    <w:pPr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0"/>
    <w:next w:val="a0"/>
    <w:link w:val="10"/>
    <w:autoRedefine/>
    <w:qFormat/>
    <w:rsid w:val="00B06582"/>
    <w:pPr>
      <w:keepNext/>
      <w:pageBreakBefore/>
      <w:numPr>
        <w:numId w:val="29"/>
      </w:numPr>
      <w:suppressAutoHyphens/>
      <w:spacing w:before="240" w:after="120"/>
      <w:jc w:val="center"/>
      <w:outlineLvl w:val="0"/>
    </w:pPr>
    <w:rPr>
      <w:rFonts w:eastAsia="Times New Roman" w:cs="Arial"/>
      <w:b/>
      <w:bCs/>
      <w:kern w:val="32"/>
      <w:sz w:val="32"/>
      <w:szCs w:val="28"/>
      <w:lang w:eastAsia="ru-RU"/>
    </w:rPr>
  </w:style>
  <w:style w:type="paragraph" w:styleId="20">
    <w:name w:val="heading 2"/>
    <w:basedOn w:val="a0"/>
    <w:next w:val="a0"/>
    <w:link w:val="21"/>
    <w:autoRedefine/>
    <w:qFormat/>
    <w:rsid w:val="00B06582"/>
    <w:pPr>
      <w:keepNext/>
      <w:numPr>
        <w:ilvl w:val="1"/>
        <w:numId w:val="29"/>
      </w:numPr>
      <w:suppressAutoHyphens/>
      <w:spacing w:before="120" w:after="120"/>
      <w:jc w:val="center"/>
      <w:outlineLvl w:val="1"/>
    </w:pPr>
    <w:rPr>
      <w:rFonts w:eastAsia="Times New Roman" w:cs="Arial"/>
      <w:b/>
      <w:bCs/>
      <w:iCs/>
      <w:szCs w:val="28"/>
      <w:lang w:eastAsia="ru-RU"/>
    </w:rPr>
  </w:style>
  <w:style w:type="paragraph" w:styleId="30">
    <w:name w:val="heading 3"/>
    <w:basedOn w:val="a0"/>
    <w:link w:val="31"/>
    <w:autoRedefine/>
    <w:qFormat/>
    <w:rsid w:val="00B06582"/>
    <w:pPr>
      <w:keepNext/>
      <w:numPr>
        <w:ilvl w:val="2"/>
        <w:numId w:val="29"/>
      </w:numPr>
      <w:suppressAutoHyphens/>
      <w:spacing w:before="120" w:after="120"/>
      <w:jc w:val="center"/>
      <w:outlineLvl w:val="2"/>
    </w:pPr>
    <w:rPr>
      <w:rFonts w:eastAsia="Times New Roman"/>
      <w:b/>
      <w:bCs/>
      <w:color w:val="000000"/>
      <w:szCs w:val="20"/>
      <w:lang w:val="en-US" w:eastAsia="ru-RU"/>
    </w:rPr>
  </w:style>
  <w:style w:type="paragraph" w:styleId="4">
    <w:name w:val="heading 4"/>
    <w:basedOn w:val="a0"/>
    <w:next w:val="a0"/>
    <w:link w:val="40"/>
    <w:qFormat/>
    <w:rsid w:val="00B06582"/>
    <w:pPr>
      <w:keepNext/>
      <w:numPr>
        <w:ilvl w:val="3"/>
        <w:numId w:val="29"/>
      </w:numPr>
      <w:suppressAutoHyphens/>
      <w:spacing w:before="120" w:after="120"/>
      <w:jc w:val="center"/>
      <w:outlineLvl w:val="3"/>
    </w:pPr>
    <w:rPr>
      <w:rFonts w:eastAsia="Times New Roman"/>
      <w:b/>
      <w:bCs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CD458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5">
    <w:name w:val="Body Text Indent"/>
    <w:basedOn w:val="a0"/>
    <w:link w:val="a6"/>
    <w:rsid w:val="00D17BB1"/>
    <w:pPr>
      <w:ind w:right="-766"/>
    </w:pPr>
    <w:rPr>
      <w:rFonts w:eastAsia="Times New Roman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rsid w:val="00D17BB1"/>
    <w:rPr>
      <w:rFonts w:ascii="Times New Roman" w:eastAsia="Times New Roman" w:hAnsi="Times New Roman"/>
      <w:sz w:val="28"/>
    </w:rPr>
  </w:style>
  <w:style w:type="paragraph" w:styleId="a7">
    <w:name w:val="Body Text"/>
    <w:basedOn w:val="a0"/>
    <w:link w:val="a8"/>
    <w:rsid w:val="00D17BB1"/>
    <w:pPr>
      <w:spacing w:line="360" w:lineRule="auto"/>
      <w:ind w:right="-766"/>
    </w:pPr>
    <w:rPr>
      <w:rFonts w:eastAsia="Times New Roman"/>
      <w:sz w:val="24"/>
      <w:szCs w:val="20"/>
      <w:lang w:val="x-none" w:eastAsia="x-none"/>
    </w:rPr>
  </w:style>
  <w:style w:type="character" w:customStyle="1" w:styleId="a8">
    <w:name w:val="Основной текст Знак"/>
    <w:link w:val="a7"/>
    <w:rsid w:val="00D17BB1"/>
    <w:rPr>
      <w:rFonts w:ascii="Times New Roman" w:eastAsia="Times New Roman" w:hAnsi="Times New Roman"/>
      <w:sz w:val="24"/>
    </w:rPr>
  </w:style>
  <w:style w:type="paragraph" w:styleId="32">
    <w:name w:val="Body Text Indent 3"/>
    <w:basedOn w:val="a0"/>
    <w:link w:val="33"/>
    <w:rsid w:val="00D17BB1"/>
    <w:pPr>
      <w:spacing w:line="280" w:lineRule="auto"/>
      <w:ind w:left="360"/>
    </w:pPr>
    <w:rPr>
      <w:rFonts w:eastAsia="Times New Roman"/>
      <w:sz w:val="24"/>
      <w:szCs w:val="24"/>
      <w:lang w:val="x-none" w:eastAsia="x-none"/>
    </w:rPr>
  </w:style>
  <w:style w:type="character" w:customStyle="1" w:styleId="33">
    <w:name w:val="Основной текст с отступом 3 Знак"/>
    <w:link w:val="32"/>
    <w:rsid w:val="00D17BB1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0"/>
    <w:link w:val="35"/>
    <w:rsid w:val="00D17BB1"/>
    <w:pPr>
      <w:ind w:right="-766"/>
    </w:pPr>
    <w:rPr>
      <w:rFonts w:eastAsia="Times New Roman"/>
      <w:b/>
      <w:szCs w:val="20"/>
      <w:lang w:val="x-none" w:eastAsia="x-none"/>
    </w:rPr>
  </w:style>
  <w:style w:type="character" w:customStyle="1" w:styleId="35">
    <w:name w:val="Основной текст 3 Знак"/>
    <w:link w:val="34"/>
    <w:rsid w:val="00D17BB1"/>
    <w:rPr>
      <w:rFonts w:ascii="Times New Roman" w:eastAsia="Times New Roman" w:hAnsi="Times New Roman"/>
      <w:b/>
      <w:sz w:val="28"/>
    </w:rPr>
  </w:style>
  <w:style w:type="paragraph" w:styleId="a9">
    <w:name w:val="Title"/>
    <w:basedOn w:val="a0"/>
    <w:link w:val="aa"/>
    <w:qFormat/>
    <w:rsid w:val="00B340FB"/>
    <w:pPr>
      <w:spacing w:before="120" w:after="120" w:line="312" w:lineRule="auto"/>
      <w:jc w:val="center"/>
    </w:pPr>
    <w:rPr>
      <w:rFonts w:eastAsia="Times New Roman"/>
      <w:b/>
      <w:bCs/>
      <w:szCs w:val="20"/>
      <w:lang w:val="x-none" w:eastAsia="x-none"/>
    </w:rPr>
  </w:style>
  <w:style w:type="character" w:customStyle="1" w:styleId="aa">
    <w:name w:val="Заголовок Знак"/>
    <w:link w:val="a9"/>
    <w:rsid w:val="00B340FB"/>
    <w:rPr>
      <w:rFonts w:ascii="Times New Roman" w:eastAsia="Times New Roman" w:hAnsi="Times New Roman"/>
      <w:b/>
      <w:bCs/>
      <w:sz w:val="28"/>
    </w:rPr>
  </w:style>
  <w:style w:type="character" w:customStyle="1" w:styleId="apple-style-span">
    <w:name w:val="apple-style-span"/>
    <w:basedOn w:val="a1"/>
    <w:rsid w:val="00C713C7"/>
  </w:style>
  <w:style w:type="character" w:styleId="ab">
    <w:name w:val="Hyperlink"/>
    <w:unhideWhenUsed/>
    <w:rsid w:val="00C713C7"/>
    <w:rPr>
      <w:color w:val="0000FF"/>
      <w:u w:val="single"/>
    </w:rPr>
  </w:style>
  <w:style w:type="character" w:customStyle="1" w:styleId="apple-tab-span">
    <w:name w:val="apple-tab-span"/>
    <w:basedOn w:val="a1"/>
    <w:rsid w:val="00307C85"/>
  </w:style>
  <w:style w:type="character" w:styleId="ac">
    <w:name w:val="Strong"/>
    <w:uiPriority w:val="22"/>
    <w:qFormat/>
    <w:rsid w:val="00771C6A"/>
    <w:rPr>
      <w:b/>
      <w:bCs/>
    </w:rPr>
  </w:style>
  <w:style w:type="table" w:styleId="ad">
    <w:name w:val="Table Grid"/>
    <w:basedOn w:val="a2"/>
    <w:uiPriority w:val="59"/>
    <w:rsid w:val="00834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0"/>
    <w:link w:val="af"/>
    <w:uiPriority w:val="99"/>
    <w:unhideWhenUsed/>
    <w:rsid w:val="00B0473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Верхний колонтитул Знак"/>
    <w:link w:val="ae"/>
    <w:uiPriority w:val="99"/>
    <w:rsid w:val="00B0473F"/>
    <w:rPr>
      <w:sz w:val="22"/>
      <w:szCs w:val="22"/>
      <w:lang w:eastAsia="en-US"/>
    </w:rPr>
  </w:style>
  <w:style w:type="paragraph" w:styleId="af0">
    <w:name w:val="footer"/>
    <w:basedOn w:val="a0"/>
    <w:link w:val="af1"/>
    <w:uiPriority w:val="99"/>
    <w:unhideWhenUsed/>
    <w:rsid w:val="00B0473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Нижний колонтитул Знак"/>
    <w:link w:val="af0"/>
    <w:uiPriority w:val="99"/>
    <w:rsid w:val="00B0473F"/>
    <w:rPr>
      <w:sz w:val="22"/>
      <w:szCs w:val="22"/>
      <w:lang w:eastAsia="en-US"/>
    </w:rPr>
  </w:style>
  <w:style w:type="paragraph" w:styleId="af2">
    <w:name w:val="Balloon Text"/>
    <w:basedOn w:val="a0"/>
    <w:link w:val="af3"/>
    <w:uiPriority w:val="99"/>
    <w:semiHidden/>
    <w:unhideWhenUsed/>
    <w:rsid w:val="00B0473F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semiHidden/>
    <w:rsid w:val="00B0473F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rsid w:val="00B06582"/>
    <w:rPr>
      <w:rFonts w:ascii="Times New Roman" w:eastAsia="Times New Roman" w:hAnsi="Times New Roman" w:cs="Arial"/>
      <w:b/>
      <w:bCs/>
      <w:kern w:val="32"/>
      <w:sz w:val="32"/>
      <w:szCs w:val="28"/>
    </w:rPr>
  </w:style>
  <w:style w:type="character" w:customStyle="1" w:styleId="21">
    <w:name w:val="Заголовок 2 Знак"/>
    <w:link w:val="20"/>
    <w:rsid w:val="00B06582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link w:val="30"/>
    <w:rsid w:val="00B06582"/>
    <w:rPr>
      <w:rFonts w:ascii="Times New Roman" w:eastAsia="Times New Roman" w:hAnsi="Times New Roman"/>
      <w:b/>
      <w:bCs/>
      <w:color w:val="000000"/>
      <w:sz w:val="28"/>
      <w:lang w:val="en-US"/>
    </w:rPr>
  </w:style>
  <w:style w:type="character" w:customStyle="1" w:styleId="40">
    <w:name w:val="Заголовок 4 Знак"/>
    <w:link w:val="4"/>
    <w:rsid w:val="00B06582"/>
    <w:rPr>
      <w:rFonts w:ascii="Times New Roman" w:eastAsia="Times New Roman" w:hAnsi="Times New Roman"/>
      <w:b/>
      <w:bCs/>
      <w:sz w:val="28"/>
      <w:szCs w:val="28"/>
    </w:rPr>
  </w:style>
  <w:style w:type="paragraph" w:styleId="af4">
    <w:name w:val="List Continue"/>
    <w:basedOn w:val="a0"/>
    <w:autoRedefine/>
    <w:rsid w:val="00B06582"/>
    <w:pPr>
      <w:spacing w:line="360" w:lineRule="auto"/>
      <w:ind w:left="720"/>
    </w:pPr>
    <w:rPr>
      <w:rFonts w:eastAsia="Times New Roman"/>
      <w:szCs w:val="24"/>
      <w:lang w:eastAsia="ru-RU"/>
    </w:rPr>
  </w:style>
  <w:style w:type="paragraph" w:customStyle="1" w:styleId="11">
    <w:name w:val="Основной текст1"/>
    <w:basedOn w:val="a0"/>
    <w:rsid w:val="00B06582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styleId="2">
    <w:name w:val="List Bullet 2"/>
    <w:basedOn w:val="a0"/>
    <w:autoRedefine/>
    <w:rsid w:val="00BE55CA"/>
    <w:pPr>
      <w:numPr>
        <w:numId w:val="41"/>
      </w:numPr>
    </w:pPr>
    <w:rPr>
      <w:rFonts w:eastAsia="Times New Roman"/>
      <w:sz w:val="24"/>
      <w:szCs w:val="24"/>
      <w:lang w:eastAsia="ru-RU"/>
    </w:rPr>
  </w:style>
  <w:style w:type="paragraph" w:styleId="3">
    <w:name w:val="List Bullet 3"/>
    <w:basedOn w:val="a0"/>
    <w:autoRedefine/>
    <w:rsid w:val="00B31664"/>
    <w:pPr>
      <w:numPr>
        <w:numId w:val="43"/>
      </w:numPr>
    </w:pPr>
    <w:rPr>
      <w:rFonts w:eastAsia="Times New Roman"/>
      <w:sz w:val="24"/>
      <w:szCs w:val="24"/>
      <w:lang w:eastAsia="ru-RU"/>
    </w:rPr>
  </w:style>
  <w:style w:type="character" w:customStyle="1" w:styleId="bold">
    <w:name w:val="bold"/>
    <w:rsid w:val="00B06582"/>
    <w:rPr>
      <w:b/>
    </w:rPr>
  </w:style>
  <w:style w:type="paragraph" w:styleId="a">
    <w:name w:val="List Bullet"/>
    <w:basedOn w:val="a0"/>
    <w:autoRedefine/>
    <w:rsid w:val="00BE55CA"/>
    <w:pPr>
      <w:numPr>
        <w:numId w:val="37"/>
      </w:numPr>
    </w:pPr>
    <w:rPr>
      <w:rFonts w:eastAsia="Times New Roman"/>
      <w:sz w:val="24"/>
      <w:szCs w:val="24"/>
      <w:lang w:eastAsia="ru-RU"/>
    </w:rPr>
  </w:style>
  <w:style w:type="paragraph" w:customStyle="1" w:styleId="Heading2subitem">
    <w:name w:val="Heading 2 subitem"/>
    <w:basedOn w:val="a0"/>
    <w:rsid w:val="00B06582"/>
    <w:pPr>
      <w:numPr>
        <w:ilvl w:val="7"/>
        <w:numId w:val="29"/>
      </w:numPr>
    </w:pPr>
    <w:rPr>
      <w:rFonts w:eastAsia="Times New Roman"/>
      <w:sz w:val="24"/>
      <w:szCs w:val="24"/>
      <w:lang w:eastAsia="ru-RU"/>
    </w:rPr>
  </w:style>
  <w:style w:type="paragraph" w:customStyle="1" w:styleId="heading2item">
    <w:name w:val="heading 2 item"/>
    <w:basedOn w:val="a0"/>
    <w:rsid w:val="00B06582"/>
    <w:pPr>
      <w:numPr>
        <w:ilvl w:val="6"/>
        <w:numId w:val="29"/>
      </w:numPr>
    </w:pPr>
    <w:rPr>
      <w:rFonts w:eastAsia="Times New Roman"/>
      <w:sz w:val="24"/>
      <w:szCs w:val="24"/>
      <w:lang w:eastAsia="ru-RU"/>
    </w:rPr>
  </w:style>
  <w:style w:type="paragraph" w:customStyle="1" w:styleId="heading3item">
    <w:name w:val="heading 3 item"/>
    <w:basedOn w:val="a0"/>
    <w:rsid w:val="00B06582"/>
    <w:pPr>
      <w:numPr>
        <w:ilvl w:val="8"/>
        <w:numId w:val="29"/>
      </w:numPr>
    </w:pPr>
    <w:rPr>
      <w:rFonts w:eastAsia="Times New Roman"/>
      <w:sz w:val="24"/>
      <w:szCs w:val="24"/>
      <w:lang w:eastAsia="ru-RU"/>
    </w:rPr>
  </w:style>
  <w:style w:type="paragraph" w:customStyle="1" w:styleId="Heading1item">
    <w:name w:val="Heading 1 item"/>
    <w:rsid w:val="00B06582"/>
    <w:pPr>
      <w:numPr>
        <w:ilvl w:val="4"/>
        <w:numId w:val="29"/>
      </w:numPr>
      <w:spacing w:before="120"/>
      <w:jc w:val="both"/>
    </w:pPr>
    <w:rPr>
      <w:rFonts w:ascii="Arial" w:eastAsia="Times New Roman" w:hAnsi="Arial"/>
      <w:spacing w:val="-2"/>
      <w:sz w:val="22"/>
    </w:rPr>
  </w:style>
  <w:style w:type="paragraph" w:customStyle="1" w:styleId="Heading1Subitem">
    <w:name w:val="Heading 1 Subitem"/>
    <w:rsid w:val="00B06582"/>
    <w:pPr>
      <w:numPr>
        <w:ilvl w:val="5"/>
        <w:numId w:val="29"/>
      </w:numPr>
      <w:spacing w:before="120"/>
      <w:jc w:val="both"/>
    </w:pPr>
    <w:rPr>
      <w:rFonts w:ascii="Arial" w:eastAsia="Times New Roman" w:hAnsi="Arial"/>
      <w:spacing w:val="-2"/>
      <w:sz w:val="22"/>
    </w:rPr>
  </w:style>
  <w:style w:type="paragraph" w:styleId="af5">
    <w:name w:val="caption"/>
    <w:basedOn w:val="a0"/>
    <w:next w:val="a0"/>
    <w:qFormat/>
    <w:rsid w:val="00BD05B3"/>
    <w:pPr>
      <w:jc w:val="left"/>
    </w:pPr>
    <w:rPr>
      <w:rFonts w:eastAsia="Times New Roman"/>
      <w:bCs/>
      <w:szCs w:val="20"/>
      <w:lang w:eastAsia="ru-RU"/>
    </w:rPr>
  </w:style>
  <w:style w:type="paragraph" w:customStyle="1" w:styleId="Tabletext">
    <w:name w:val="Table text"/>
    <w:basedOn w:val="a0"/>
    <w:rsid w:val="00BD05B3"/>
    <w:pPr>
      <w:jc w:val="left"/>
    </w:pPr>
    <w:rPr>
      <w:rFonts w:eastAsia="Times New Roman"/>
      <w:szCs w:val="24"/>
      <w:lang w:eastAsia="ru-RU"/>
    </w:rPr>
  </w:style>
  <w:style w:type="paragraph" w:customStyle="1" w:styleId="Tableheader">
    <w:name w:val="Table_header"/>
    <w:basedOn w:val="Tabletext"/>
    <w:rsid w:val="00BD05B3"/>
    <w:pPr>
      <w:suppressAutoHyphens/>
      <w:jc w:val="center"/>
    </w:pPr>
  </w:style>
  <w:style w:type="paragraph" w:customStyle="1" w:styleId="Appendix1">
    <w:name w:val="Appendix 1"/>
    <w:basedOn w:val="a7"/>
    <w:autoRedefine/>
    <w:rsid w:val="00BD05B3"/>
    <w:pPr>
      <w:keepNext/>
      <w:pageBreakBefore/>
      <w:numPr>
        <w:numId w:val="32"/>
      </w:numPr>
      <w:suppressAutoHyphens/>
      <w:spacing w:before="240" w:after="120" w:line="240" w:lineRule="auto"/>
      <w:ind w:right="0"/>
      <w:jc w:val="center"/>
    </w:pPr>
    <w:rPr>
      <w:b/>
      <w:sz w:val="32"/>
      <w:szCs w:val="24"/>
      <w:lang w:val="ru-RU" w:eastAsia="ru-RU"/>
    </w:rPr>
  </w:style>
  <w:style w:type="paragraph" w:customStyle="1" w:styleId="Appendix2">
    <w:name w:val="Appendix 2"/>
    <w:basedOn w:val="Appendix1"/>
    <w:rsid w:val="00BD05B3"/>
    <w:pPr>
      <w:pageBreakBefore w:val="0"/>
      <w:numPr>
        <w:ilvl w:val="1"/>
      </w:numPr>
      <w:spacing w:before="120"/>
    </w:pPr>
    <w:rPr>
      <w:sz w:val="28"/>
    </w:rPr>
  </w:style>
  <w:style w:type="paragraph" w:customStyle="1" w:styleId="Appendix3">
    <w:name w:val="Appendix 3"/>
    <w:basedOn w:val="Appendix2"/>
    <w:rsid w:val="00BD05B3"/>
    <w:pPr>
      <w:numPr>
        <w:ilvl w:val="2"/>
      </w:numPr>
    </w:pPr>
  </w:style>
  <w:style w:type="paragraph" w:customStyle="1" w:styleId="Appendix4">
    <w:name w:val="Appendix 4"/>
    <w:basedOn w:val="a7"/>
    <w:rsid w:val="00BD05B3"/>
    <w:pPr>
      <w:keepNext/>
      <w:numPr>
        <w:ilvl w:val="3"/>
        <w:numId w:val="32"/>
      </w:numPr>
      <w:suppressAutoHyphens/>
      <w:spacing w:before="120" w:after="120" w:line="240" w:lineRule="auto"/>
      <w:ind w:right="0"/>
      <w:jc w:val="center"/>
    </w:pPr>
    <w:rPr>
      <w:b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1034</Words>
  <Characters>5896</Characters>
  <Application>Microsoft Office Word</Application>
  <DocSecurity>0</DocSecurity>
  <Lines>49</Lines>
  <Paragraphs>13</Paragraphs>
  <ScaleCrop>false</ScaleCrop>
  <Company/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2017-05-10T08:48:00Z</dcterms:created>
  <dcterms:modified xsi:type="dcterms:W3CDTF">2026-07-15T07:42:00Z</dcterms:modified>
</cp:coreProperties>
</file>